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45E5A8" w14:textId="77777777" w:rsidR="009307BE" w:rsidRDefault="009307BE" w:rsidP="00383289">
      <w:pPr>
        <w:pStyle w:val="Heading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7A881972" w14:textId="2BE938D1" w:rsidR="003C7A29" w:rsidRDefault="00D52D00" w:rsidP="006E101E">
      <w:pPr>
        <w:pStyle w:val="StandardText"/>
        <w:jc w:val="both"/>
      </w:pPr>
      <w:r w:rsidRPr="002F18F5">
        <w:t xml:space="preserve">Samhandlingsavtalen gjelder for gjennomføring av partenes elektroniske samhandling og har til hensikt å avstemme partenes gjensidige </w:t>
      </w:r>
      <w:r w:rsidR="008E780A">
        <w:t>forventninger samt</w:t>
      </w:r>
      <w:r w:rsidRPr="002F18F5">
        <w:t xml:space="preserve"> sikre en god fremdrift på implementeringen av </w:t>
      </w:r>
      <w:r w:rsidR="002E1BA2">
        <w:t>innkjøp</w:t>
      </w:r>
      <w:r w:rsidRPr="002F18F5">
        <w:t>sløs</w:t>
      </w:r>
      <w:r w:rsidR="00653509" w:rsidRPr="002F18F5">
        <w:t xml:space="preserve">ningen. </w:t>
      </w:r>
      <w:r w:rsidR="00735804" w:rsidRPr="00CF1908">
        <w:t xml:space="preserve">DFØ (Direktoratet for </w:t>
      </w:r>
      <w:r w:rsidR="008725A5">
        <w:t>forvaltning og ø</w:t>
      </w:r>
      <w:r w:rsidR="00735804" w:rsidRPr="00CF1908">
        <w:t>konomistyring) drifter Kjøp</w:t>
      </w:r>
      <w:r w:rsidR="00605E42">
        <w:t xml:space="preserve">er sin </w:t>
      </w:r>
      <w:r w:rsidR="002E1BA2">
        <w:t>innkjøp</w:t>
      </w:r>
      <w:r w:rsidR="00605E42">
        <w:t xml:space="preserve">sløsning. </w:t>
      </w:r>
      <w:r w:rsidR="009307BE" w:rsidRPr="002F18F5">
        <w:t>Avtale om elektronisk samhandling (Samhandlingsavtale) er inngått mellom følgende parter:</w:t>
      </w:r>
    </w:p>
    <w:tbl>
      <w:tblPr>
        <w:tblW w:w="8495" w:type="dxa"/>
        <w:tblLayout w:type="fixed"/>
        <w:tblCellMar>
          <w:left w:w="10" w:type="dxa"/>
          <w:right w:w="10" w:type="dxa"/>
        </w:tblCellMar>
        <w:tblLook w:val="0000" w:firstRow="0" w:lastRow="0" w:firstColumn="0" w:lastColumn="0" w:noHBand="0" w:noVBand="0"/>
      </w:tblPr>
      <w:tblGrid>
        <w:gridCol w:w="2514"/>
        <w:gridCol w:w="2919"/>
        <w:gridCol w:w="3062"/>
      </w:tblGrid>
      <w:tr w:rsidR="00AC2894" w14:paraId="484F14F2" w14:textId="77777777" w:rsidTr="00D2223E">
        <w:tc>
          <w:tcPr>
            <w:tcW w:w="2514"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52452C30" w14:textId="448E75C0" w:rsidR="00AC2894" w:rsidRDefault="00400EB1" w:rsidP="00400EB1">
            <w:pPr>
              <w:pStyle w:val="Table"/>
              <w:rPr>
                <w:sz w:val="20"/>
              </w:rPr>
            </w:pPr>
            <w:r w:rsidRPr="00400EB1">
              <w:rPr>
                <w:b/>
                <w:bCs/>
                <w:sz w:val="20"/>
              </w:rPr>
              <w:t>Parter</w:t>
            </w:r>
          </w:p>
        </w:tc>
        <w:tc>
          <w:tcPr>
            <w:tcW w:w="2919"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42BD1E5B" w14:textId="77777777" w:rsidR="00AC2894" w:rsidRPr="00400EB1" w:rsidRDefault="00AC2894" w:rsidP="00AC2894">
            <w:pPr>
              <w:pStyle w:val="Table"/>
              <w:rPr>
                <w:b/>
                <w:bCs/>
                <w:sz w:val="20"/>
              </w:rPr>
            </w:pPr>
            <w:r w:rsidRPr="00400EB1">
              <w:rPr>
                <w:b/>
                <w:bCs/>
                <w:sz w:val="20"/>
              </w:rPr>
              <w:t>Kjøper</w:t>
            </w:r>
          </w:p>
        </w:tc>
        <w:tc>
          <w:tcPr>
            <w:tcW w:w="3062"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6C4258A1" w14:textId="77777777" w:rsidR="00AC2894" w:rsidRPr="00400EB1" w:rsidRDefault="00AC2894" w:rsidP="00AC2894">
            <w:pPr>
              <w:pStyle w:val="Table"/>
              <w:rPr>
                <w:b/>
                <w:bCs/>
                <w:sz w:val="20"/>
              </w:rPr>
            </w:pPr>
            <w:r w:rsidRPr="00400EB1">
              <w:rPr>
                <w:b/>
                <w:bCs/>
                <w:sz w:val="20"/>
              </w:rPr>
              <w:t>Leverandør</w:t>
            </w:r>
          </w:p>
        </w:tc>
      </w:tr>
      <w:tr w:rsidR="00AC2894" w14:paraId="3A58EDF5" w14:textId="77777777" w:rsidTr="00D2223E">
        <w:trPr>
          <w:trHeight w:val="831"/>
        </w:trPr>
        <w:tc>
          <w:tcPr>
            <w:tcW w:w="2514"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1CE35684" w14:textId="77777777" w:rsidR="00AC2894" w:rsidRDefault="00AC2894" w:rsidP="00AC2894">
            <w:pPr>
              <w:pStyle w:val="Table"/>
              <w:rPr>
                <w:sz w:val="20"/>
              </w:rPr>
            </w:pPr>
            <w:r>
              <w:rPr>
                <w:sz w:val="20"/>
              </w:rPr>
              <w:t>Virksomhetens navn</w:t>
            </w:r>
          </w:p>
        </w:tc>
        <w:tc>
          <w:tcPr>
            <w:tcW w:w="291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87ACE2F" w14:textId="6C31742C" w:rsidR="00AC2894" w:rsidRDefault="00E23C95" w:rsidP="00AC2894">
            <w:pPr>
              <w:pStyle w:val="Standard"/>
              <w:spacing w:before="60" w:after="60"/>
              <w:rPr>
                <w:sz w:val="20"/>
              </w:rPr>
            </w:pPr>
            <w:r w:rsidRPr="00E23C95">
              <w:rPr>
                <w:rFonts w:ascii="Arial" w:hAnsi="Arial" w:cs="Arial"/>
                <w:sz w:val="20"/>
              </w:rPr>
              <w:t>Universitetet i Bergen</w:t>
            </w:r>
          </w:p>
        </w:tc>
        <w:tc>
          <w:tcPr>
            <w:tcW w:w="306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A44BECE" w14:textId="77777777" w:rsidR="00AC2894" w:rsidRDefault="00AC2894" w:rsidP="00AC2894">
            <w:pPr>
              <w:pStyle w:val="Standard"/>
              <w:spacing w:before="60" w:after="60"/>
              <w:rPr>
                <w:sz w:val="20"/>
              </w:rPr>
            </w:pPr>
            <w:r w:rsidRPr="00AC2894">
              <w:rPr>
                <w:sz w:val="20"/>
                <w:highlight w:val="yellow"/>
              </w:rPr>
              <w:t>XXX</w:t>
            </w:r>
          </w:p>
        </w:tc>
      </w:tr>
      <w:tr w:rsidR="00AC2894" w14:paraId="38AB1AAE" w14:textId="77777777" w:rsidTr="00D2223E">
        <w:trPr>
          <w:trHeight w:val="578"/>
        </w:trPr>
        <w:tc>
          <w:tcPr>
            <w:tcW w:w="2514"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00AD9312" w14:textId="77777777" w:rsidR="00AC2894" w:rsidRDefault="00AC2894" w:rsidP="00AC2894">
            <w:pPr>
              <w:pStyle w:val="Table"/>
              <w:rPr>
                <w:sz w:val="20"/>
              </w:rPr>
            </w:pPr>
            <w:r>
              <w:rPr>
                <w:sz w:val="20"/>
              </w:rPr>
              <w:t>Organisasjonsnummer</w:t>
            </w:r>
          </w:p>
        </w:tc>
        <w:tc>
          <w:tcPr>
            <w:tcW w:w="291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DEFBC75" w14:textId="36830E7E" w:rsidR="00AC2894" w:rsidRDefault="00E23C95" w:rsidP="00AC2894">
            <w:pPr>
              <w:pStyle w:val="Standard"/>
              <w:spacing w:before="60" w:after="60"/>
              <w:rPr>
                <w:sz w:val="20"/>
              </w:rPr>
            </w:pPr>
            <w:r w:rsidRPr="00E23C95">
              <w:rPr>
                <w:rFonts w:ascii="Arial" w:hAnsi="Arial" w:cs="Arial"/>
                <w:sz w:val="20"/>
              </w:rPr>
              <w:t>874 789 542</w:t>
            </w:r>
          </w:p>
        </w:tc>
        <w:tc>
          <w:tcPr>
            <w:tcW w:w="306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11DA0B6" w14:textId="77777777" w:rsidR="00AC2894" w:rsidRDefault="00AC2894" w:rsidP="00AC2894">
            <w:pPr>
              <w:pStyle w:val="Standard"/>
              <w:spacing w:before="60" w:after="60"/>
              <w:rPr>
                <w:sz w:val="20"/>
              </w:rPr>
            </w:pPr>
            <w:r w:rsidRPr="00AC2894">
              <w:rPr>
                <w:sz w:val="20"/>
                <w:highlight w:val="yellow"/>
              </w:rPr>
              <w:t>XXX</w:t>
            </w:r>
          </w:p>
        </w:tc>
      </w:tr>
    </w:tbl>
    <w:p w14:paraId="172B5C05" w14:textId="77777777" w:rsidR="00D27DC2" w:rsidRPr="00C62FC7" w:rsidRDefault="00D27DC2" w:rsidP="00D27DC2">
      <w:pPr>
        <w:pStyle w:val="Heading2"/>
        <w:numPr>
          <w:ilvl w:val="0"/>
          <w:numId w:val="0"/>
        </w:numPr>
        <w:ind w:left="851"/>
        <w:rPr>
          <w:sz w:val="8"/>
        </w:rPr>
      </w:pPr>
    </w:p>
    <w:tbl>
      <w:tblPr>
        <w:tblW w:w="8481" w:type="dxa"/>
        <w:tblInd w:w="9" w:type="dxa"/>
        <w:tblLayout w:type="fixed"/>
        <w:tblCellMar>
          <w:left w:w="10" w:type="dxa"/>
          <w:right w:w="10" w:type="dxa"/>
        </w:tblCellMar>
        <w:tblLook w:val="0000" w:firstRow="0" w:lastRow="0" w:firstColumn="0" w:lastColumn="0" w:noHBand="0" w:noVBand="0"/>
      </w:tblPr>
      <w:tblGrid>
        <w:gridCol w:w="4077"/>
        <w:gridCol w:w="4404"/>
      </w:tblGrid>
      <w:tr w:rsidR="00D27DC2" w14:paraId="118FC3AA" w14:textId="77777777" w:rsidTr="00D27DC2">
        <w:tc>
          <w:tcPr>
            <w:tcW w:w="4077"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vAlign w:val="center"/>
          </w:tcPr>
          <w:p w14:paraId="7575DCAB" w14:textId="370DB06F" w:rsidR="00D27DC2" w:rsidRPr="00276FDF" w:rsidRDefault="00D27DC2" w:rsidP="00D27DC2">
            <w:pPr>
              <w:pStyle w:val="Table"/>
              <w:rPr>
                <w:color w:val="FF0000"/>
              </w:rPr>
            </w:pPr>
            <w:r>
              <w:rPr>
                <w:rStyle w:val="TableChar1"/>
                <w:sz w:val="20"/>
              </w:rPr>
              <w:t xml:space="preserve">Referanse til </w:t>
            </w:r>
            <w:proofErr w:type="spellStart"/>
            <w:r w:rsidR="008725A5">
              <w:rPr>
                <w:rStyle w:val="TableChar1"/>
                <w:sz w:val="20"/>
              </w:rPr>
              <w:t>kontraktsnummer</w:t>
            </w:r>
            <w:proofErr w:type="spellEnd"/>
            <w:r w:rsidR="008725A5">
              <w:rPr>
                <w:rStyle w:val="TableChar1"/>
                <w:sz w:val="20"/>
              </w:rPr>
              <w:t xml:space="preserve"> / </w:t>
            </w:r>
            <w:r>
              <w:rPr>
                <w:rStyle w:val="TableChar1"/>
                <w:sz w:val="20"/>
              </w:rPr>
              <w:t>rammeavtale</w:t>
            </w:r>
            <w:r w:rsidR="00276FDF" w:rsidRPr="00CF1908">
              <w:rPr>
                <w:rStyle w:val="TableChar1"/>
                <w:sz w:val="20"/>
              </w:rPr>
              <w:t>(r)</w:t>
            </w:r>
            <w:r>
              <w:rPr>
                <w:rStyle w:val="TableChar1"/>
                <w:sz w:val="20"/>
              </w:rPr>
              <w:t xml:space="preserve"> / forretningsavtale</w:t>
            </w:r>
            <w:r w:rsidR="00276FDF" w:rsidRPr="00CF1908">
              <w:rPr>
                <w:rStyle w:val="TableChar1"/>
                <w:sz w:val="20"/>
              </w:rPr>
              <w:t>(r)</w:t>
            </w:r>
            <w:r>
              <w:rPr>
                <w:rStyle w:val="TableChar1"/>
                <w:sz w:val="20"/>
              </w:rPr>
              <w:t xml:space="preserve"> mellom partene</w:t>
            </w:r>
            <w:r w:rsidR="00276FDF">
              <w:rPr>
                <w:rStyle w:val="TableChar1"/>
                <w:sz w:val="20"/>
              </w:rPr>
              <w:t xml:space="preserve"> </w:t>
            </w:r>
            <w:r w:rsidR="00276FDF" w:rsidRPr="00CF1908">
              <w:rPr>
                <w:rStyle w:val="TableChar1"/>
                <w:sz w:val="20"/>
              </w:rPr>
              <w:t>som samhandlingsavtalen gjelder for</w:t>
            </w:r>
          </w:p>
        </w:tc>
        <w:tc>
          <w:tcPr>
            <w:tcW w:w="44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459F7672" w14:textId="77777777" w:rsidR="00D27DC2" w:rsidRDefault="00D27DC2" w:rsidP="006E101E">
            <w:pPr>
              <w:pStyle w:val="Standard"/>
              <w:spacing w:before="60" w:after="60"/>
              <w:rPr>
                <w:sz w:val="20"/>
              </w:rPr>
            </w:pPr>
            <w:r w:rsidRPr="00AC2894">
              <w:rPr>
                <w:sz w:val="20"/>
                <w:highlight w:val="yellow"/>
              </w:rPr>
              <w:t>XXX</w:t>
            </w:r>
          </w:p>
        </w:tc>
      </w:tr>
      <w:tr w:rsidR="00D27DC2" w14:paraId="18C1EBEB" w14:textId="77777777" w:rsidTr="00D27DC2">
        <w:tc>
          <w:tcPr>
            <w:tcW w:w="4077"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vAlign w:val="center"/>
          </w:tcPr>
          <w:p w14:paraId="535218D7" w14:textId="77777777" w:rsidR="00D27DC2" w:rsidRDefault="0053333D" w:rsidP="00D27DC2">
            <w:pPr>
              <w:pStyle w:val="Table"/>
              <w:rPr>
                <w:rStyle w:val="TableChar1"/>
                <w:sz w:val="20"/>
              </w:rPr>
            </w:pPr>
            <w:r>
              <w:rPr>
                <w:rStyle w:val="TableChar1"/>
                <w:sz w:val="20"/>
              </w:rPr>
              <w:t>Oppstart</w:t>
            </w:r>
            <w:r w:rsidR="00D27DC2">
              <w:rPr>
                <w:rStyle w:val="TableChar1"/>
                <w:sz w:val="20"/>
              </w:rPr>
              <w:t>dato for elektronisk samhandling</w:t>
            </w:r>
          </w:p>
        </w:tc>
        <w:tc>
          <w:tcPr>
            <w:tcW w:w="44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0F8FBFE8" w14:textId="77777777" w:rsidR="00D27DC2" w:rsidRPr="00AC2894" w:rsidRDefault="00D27DC2" w:rsidP="00D27DC2">
            <w:pPr>
              <w:pStyle w:val="Standard"/>
              <w:spacing w:before="60" w:after="60"/>
              <w:rPr>
                <w:sz w:val="20"/>
                <w:highlight w:val="yellow"/>
              </w:rPr>
            </w:pPr>
            <w:r>
              <w:rPr>
                <w:sz w:val="20"/>
                <w:highlight w:val="yellow"/>
              </w:rPr>
              <w:t>XXX</w:t>
            </w:r>
          </w:p>
        </w:tc>
      </w:tr>
    </w:tbl>
    <w:p w14:paraId="62845888" w14:textId="77777777" w:rsidR="00D27DC2" w:rsidRPr="00C62FC7" w:rsidRDefault="00D27DC2" w:rsidP="00D27DC2">
      <w:pPr>
        <w:rPr>
          <w:rFonts w:cs="Arial"/>
          <w:color w:val="FF0000"/>
          <w:sz w:val="10"/>
          <w:szCs w:val="24"/>
        </w:rPr>
      </w:pPr>
    </w:p>
    <w:tbl>
      <w:tblPr>
        <w:tblW w:w="8495" w:type="dxa"/>
        <w:tblInd w:w="9" w:type="dxa"/>
        <w:tblLayout w:type="fixed"/>
        <w:tblCellMar>
          <w:left w:w="10" w:type="dxa"/>
          <w:right w:w="10" w:type="dxa"/>
        </w:tblCellMar>
        <w:tblLook w:val="0000" w:firstRow="0" w:lastRow="0" w:firstColumn="0" w:lastColumn="0" w:noHBand="0" w:noVBand="0"/>
      </w:tblPr>
      <w:tblGrid>
        <w:gridCol w:w="2514"/>
        <w:gridCol w:w="2919"/>
        <w:gridCol w:w="3062"/>
      </w:tblGrid>
      <w:tr w:rsidR="00276FDF" w14:paraId="5ACFCC2E" w14:textId="77777777" w:rsidTr="00967AAC">
        <w:trPr>
          <w:trHeight w:val="312"/>
        </w:trPr>
        <w:tc>
          <w:tcPr>
            <w:tcW w:w="2514"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0A454229" w14:textId="1182EA4E" w:rsidR="00276FDF" w:rsidRPr="00400EB1" w:rsidRDefault="00400EB1" w:rsidP="00D27DC2">
            <w:pPr>
              <w:pStyle w:val="Table"/>
              <w:rPr>
                <w:b/>
                <w:bCs/>
                <w:sz w:val="20"/>
              </w:rPr>
            </w:pPr>
            <w:r w:rsidRPr="00400EB1">
              <w:rPr>
                <w:b/>
                <w:bCs/>
                <w:sz w:val="20"/>
              </w:rPr>
              <w:t>Kontaktperson</w:t>
            </w:r>
          </w:p>
        </w:tc>
        <w:tc>
          <w:tcPr>
            <w:tcW w:w="2919"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1E07CFD3" w14:textId="77777777" w:rsidR="00276FDF" w:rsidRPr="00400EB1" w:rsidRDefault="00276FDF" w:rsidP="00276FDF">
            <w:pPr>
              <w:pStyle w:val="Table"/>
              <w:rPr>
                <w:b/>
                <w:bCs/>
                <w:sz w:val="20"/>
              </w:rPr>
            </w:pPr>
            <w:r w:rsidRPr="00400EB1">
              <w:rPr>
                <w:b/>
                <w:bCs/>
                <w:sz w:val="20"/>
              </w:rPr>
              <w:t>Kjøper</w:t>
            </w:r>
          </w:p>
        </w:tc>
        <w:tc>
          <w:tcPr>
            <w:tcW w:w="3062"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2CBC9C95" w14:textId="77777777" w:rsidR="00276FDF" w:rsidRPr="00400EB1" w:rsidRDefault="00276FDF" w:rsidP="00276FDF">
            <w:pPr>
              <w:pStyle w:val="Table"/>
              <w:rPr>
                <w:b/>
                <w:bCs/>
                <w:sz w:val="20"/>
              </w:rPr>
            </w:pPr>
            <w:r w:rsidRPr="00400EB1">
              <w:rPr>
                <w:b/>
                <w:bCs/>
                <w:sz w:val="20"/>
              </w:rPr>
              <w:t>Leverandør</w:t>
            </w:r>
          </w:p>
        </w:tc>
      </w:tr>
      <w:tr w:rsidR="00276FDF" w14:paraId="7F85317F" w14:textId="77777777" w:rsidTr="00D27DC2">
        <w:trPr>
          <w:trHeight w:val="578"/>
        </w:trPr>
        <w:tc>
          <w:tcPr>
            <w:tcW w:w="2514"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173132B5" w14:textId="10011E4A" w:rsidR="00276FDF" w:rsidRDefault="00C417B4" w:rsidP="00D27DC2">
            <w:pPr>
              <w:pStyle w:val="Table"/>
              <w:rPr>
                <w:sz w:val="20"/>
              </w:rPr>
            </w:pPr>
            <w:r>
              <w:rPr>
                <w:sz w:val="20"/>
              </w:rPr>
              <w:t>K</w:t>
            </w:r>
            <w:r w:rsidR="00276FDF">
              <w:rPr>
                <w:sz w:val="20"/>
              </w:rPr>
              <w:t>ontaktperson</w:t>
            </w:r>
            <w:r>
              <w:rPr>
                <w:sz w:val="20"/>
              </w:rPr>
              <w:t xml:space="preserve"> katalog/ Implementeringsansvarlig</w:t>
            </w:r>
          </w:p>
        </w:tc>
        <w:tc>
          <w:tcPr>
            <w:tcW w:w="291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CEB58E9" w14:textId="77777777" w:rsidR="00C417B4" w:rsidRPr="00C417B4" w:rsidRDefault="00C417B4" w:rsidP="00C417B4">
            <w:pPr>
              <w:pStyle w:val="Standard"/>
              <w:spacing w:before="60" w:after="60"/>
              <w:rPr>
                <w:rFonts w:ascii="Arial" w:hAnsi="Arial" w:cs="Arial"/>
                <w:sz w:val="20"/>
              </w:rPr>
            </w:pPr>
            <w:r w:rsidRPr="00C417B4">
              <w:rPr>
                <w:rFonts w:ascii="Arial" w:hAnsi="Arial" w:cs="Arial"/>
                <w:sz w:val="20"/>
              </w:rPr>
              <w:t>Christian Hartvedt</w:t>
            </w:r>
          </w:p>
          <w:p w14:paraId="5573053F" w14:textId="6BBEEDDC" w:rsidR="00276FDF" w:rsidRPr="00AC2894" w:rsidRDefault="00C417B4" w:rsidP="00C417B4">
            <w:pPr>
              <w:pStyle w:val="Standard"/>
              <w:spacing w:before="60" w:after="60"/>
              <w:rPr>
                <w:sz w:val="20"/>
                <w:highlight w:val="yellow"/>
              </w:rPr>
            </w:pPr>
            <w:r w:rsidRPr="00C417B4">
              <w:rPr>
                <w:rFonts w:ascii="Arial" w:hAnsi="Arial" w:cs="Arial"/>
                <w:sz w:val="20"/>
              </w:rPr>
              <w:t>Katalogadministrator</w:t>
            </w:r>
          </w:p>
        </w:tc>
        <w:tc>
          <w:tcPr>
            <w:tcW w:w="306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89D2445" w14:textId="77777777" w:rsidR="00276FDF" w:rsidRPr="00AC2894" w:rsidRDefault="00276FDF" w:rsidP="00D27DC2">
            <w:pPr>
              <w:pStyle w:val="Standard"/>
              <w:spacing w:before="60" w:after="60"/>
              <w:rPr>
                <w:sz w:val="20"/>
                <w:highlight w:val="yellow"/>
              </w:rPr>
            </w:pPr>
            <w:r>
              <w:rPr>
                <w:sz w:val="20"/>
                <w:highlight w:val="yellow"/>
              </w:rPr>
              <w:t>XXX</w:t>
            </w:r>
          </w:p>
        </w:tc>
      </w:tr>
      <w:tr w:rsidR="00276FDF" w14:paraId="65676D6C" w14:textId="77777777" w:rsidTr="00D27DC2">
        <w:trPr>
          <w:trHeight w:val="578"/>
        </w:trPr>
        <w:tc>
          <w:tcPr>
            <w:tcW w:w="2514"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33C8CB73" w14:textId="77777777" w:rsidR="00276FDF" w:rsidRDefault="00276FDF" w:rsidP="00B65823">
            <w:pPr>
              <w:pStyle w:val="Table"/>
              <w:rPr>
                <w:sz w:val="20"/>
              </w:rPr>
            </w:pPr>
            <w:r>
              <w:rPr>
                <w:sz w:val="20"/>
              </w:rPr>
              <w:t>E-postadresse</w:t>
            </w:r>
          </w:p>
        </w:tc>
        <w:tc>
          <w:tcPr>
            <w:tcW w:w="291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931CD6D" w14:textId="54DF1332" w:rsidR="00276FDF" w:rsidRDefault="00C417B4" w:rsidP="00D27DC2">
            <w:pPr>
              <w:pStyle w:val="Standard"/>
              <w:spacing w:before="60" w:after="60"/>
              <w:rPr>
                <w:sz w:val="20"/>
                <w:highlight w:val="yellow"/>
              </w:rPr>
            </w:pPr>
            <w:r w:rsidRPr="00C417B4">
              <w:rPr>
                <w:rFonts w:ascii="Arial" w:hAnsi="Arial" w:cs="Arial"/>
                <w:sz w:val="20"/>
              </w:rPr>
              <w:t>oka-system@uib.no</w:t>
            </w:r>
          </w:p>
        </w:tc>
        <w:tc>
          <w:tcPr>
            <w:tcW w:w="306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6A28F7C" w14:textId="77777777" w:rsidR="00276FDF" w:rsidRDefault="00276FDF" w:rsidP="00D27DC2">
            <w:pPr>
              <w:pStyle w:val="Standard"/>
              <w:spacing w:before="60" w:after="60"/>
              <w:rPr>
                <w:sz w:val="20"/>
                <w:highlight w:val="yellow"/>
              </w:rPr>
            </w:pPr>
            <w:r>
              <w:rPr>
                <w:sz w:val="20"/>
                <w:highlight w:val="yellow"/>
              </w:rPr>
              <w:t>XXX</w:t>
            </w:r>
          </w:p>
        </w:tc>
      </w:tr>
    </w:tbl>
    <w:p w14:paraId="73ECA7D5" w14:textId="1E9593A4" w:rsidR="00C417B4" w:rsidRDefault="00C417B4" w:rsidP="00C417B4">
      <w:pPr>
        <w:pStyle w:val="StandardText"/>
      </w:pPr>
      <w:proofErr w:type="gramStart"/>
      <w:r>
        <w:t>For øvrig</w:t>
      </w:r>
      <w:proofErr w:type="gramEnd"/>
      <w:r>
        <w:t xml:space="preserve"> henvises til kontaktpersoner angitt i forretningsavtalen mellom partene.</w:t>
      </w:r>
    </w:p>
    <w:p w14:paraId="6B4DBFA9" w14:textId="77777777" w:rsidR="00C417B4" w:rsidRDefault="00C417B4" w:rsidP="00C417B4">
      <w:pPr>
        <w:pStyle w:val="StandardText"/>
      </w:pPr>
    </w:p>
    <w:p w14:paraId="62B4F226" w14:textId="1AE6AD5D" w:rsidR="00653509" w:rsidRDefault="00653509" w:rsidP="00653509">
      <w:pPr>
        <w:pStyle w:val="Heading2"/>
      </w:pPr>
      <w:r>
        <w:t>Funksjonell løsning</w:t>
      </w:r>
    </w:p>
    <w:p w14:paraId="52BA8E25" w14:textId="26F9C3A6" w:rsidR="001E4459" w:rsidRPr="008C7870" w:rsidRDefault="003C7A29" w:rsidP="006E101E">
      <w:pPr>
        <w:pStyle w:val="StandardText"/>
        <w:jc w:val="both"/>
      </w:pPr>
      <w:r w:rsidRPr="008C7870">
        <w:t xml:space="preserve">Kjøper benytter </w:t>
      </w:r>
      <w:r w:rsidR="008725A5">
        <w:t>UNIT4 ERP</w:t>
      </w:r>
      <w:r w:rsidR="002E1BA2">
        <w:t xml:space="preserve"> </w:t>
      </w:r>
      <w:r w:rsidRPr="008C7870">
        <w:t>som innkjøp</w:t>
      </w:r>
      <w:r w:rsidR="006E101E">
        <w:t>s-</w:t>
      </w:r>
      <w:r w:rsidRPr="008C7870">
        <w:t xml:space="preserve"> og fakturaflytsystem</w:t>
      </w:r>
      <w:r w:rsidR="00CF1908">
        <w:t xml:space="preserve">. </w:t>
      </w:r>
      <w:r w:rsidR="001E4459" w:rsidRPr="00CF1908">
        <w:t xml:space="preserve">Samhandlingsavtalen regulerer </w:t>
      </w:r>
      <w:r w:rsidR="00246008">
        <w:t xml:space="preserve">hvordan bestilling skal skje og hvilket </w:t>
      </w:r>
      <w:r w:rsidR="00C7645C" w:rsidRPr="008C7870">
        <w:t>format på</w:t>
      </w:r>
      <w:r w:rsidR="0038658F" w:rsidRPr="008C7870">
        <w:t xml:space="preserve"> </w:t>
      </w:r>
      <w:r w:rsidR="00C7645C" w:rsidRPr="00CF1908">
        <w:t>katalog</w:t>
      </w:r>
      <w:r w:rsidR="00246008">
        <w:t xml:space="preserve"> som eventuelt skal brukes</w:t>
      </w:r>
      <w:r w:rsidR="00C7645C" w:rsidRPr="008C7870">
        <w:t>.</w:t>
      </w:r>
      <w:r w:rsidR="002229DA" w:rsidRPr="008C7870">
        <w:t xml:space="preserve"> </w:t>
      </w:r>
      <w:r w:rsidR="001E4459" w:rsidRPr="008C7870">
        <w:t xml:space="preserve">Ved bruk av </w:t>
      </w:r>
      <w:proofErr w:type="spellStart"/>
      <w:r w:rsidR="00F83822">
        <w:t>p</w:t>
      </w:r>
      <w:r w:rsidR="001E4459" w:rsidRPr="008C7870">
        <w:t>unchout</w:t>
      </w:r>
      <w:proofErr w:type="spellEnd"/>
      <w:r w:rsidR="001E4459" w:rsidRPr="008C7870">
        <w:t xml:space="preserve"> skal avtaleprodukter </w:t>
      </w:r>
      <w:r w:rsidR="00C417B4">
        <w:t xml:space="preserve">som hovedregel være eneste tilgjengelige produkter. Dersom dette ikke er mulig, skal avtaleprodukter </w:t>
      </w:r>
      <w:r w:rsidR="0013630E" w:rsidRPr="00CF1908">
        <w:t xml:space="preserve">gjøres tilgjengelig slik at de </w:t>
      </w:r>
      <w:r w:rsidR="001E4459" w:rsidRPr="008C7870">
        <w:t>bli</w:t>
      </w:r>
      <w:r w:rsidR="0013630E" w:rsidRPr="00CF1908">
        <w:t>r</w:t>
      </w:r>
      <w:r w:rsidR="001E4459" w:rsidRPr="008C7870">
        <w:t xml:space="preserve"> et naturlig førstevalg i leverandørens nettbutikk.</w:t>
      </w:r>
    </w:p>
    <w:p w14:paraId="59EC0253" w14:textId="3D1868F1" w:rsidR="00BC4CF2" w:rsidRDefault="009D52D2" w:rsidP="006E101E">
      <w:pPr>
        <w:pStyle w:val="StandardText"/>
        <w:jc w:val="both"/>
      </w:pPr>
      <w:r w:rsidRPr="001E6E0F">
        <w:rPr>
          <w:u w:val="single"/>
        </w:rPr>
        <w:t>Elektronisk b</w:t>
      </w:r>
      <w:r w:rsidR="00653509" w:rsidRPr="001E6E0F">
        <w:rPr>
          <w:u w:val="single"/>
        </w:rPr>
        <w:t>estilling</w:t>
      </w:r>
      <w:r w:rsidRPr="001E6E0F">
        <w:t xml:space="preserve"> i EHF</w:t>
      </w:r>
      <w:r w:rsidR="006F7C38" w:rsidRPr="001E6E0F">
        <w:t>-</w:t>
      </w:r>
      <w:r w:rsidR="00F83822" w:rsidRPr="001E6E0F">
        <w:t>format</w:t>
      </w:r>
      <w:r w:rsidRPr="001E6E0F">
        <w:t xml:space="preserve"> </w:t>
      </w:r>
      <w:r w:rsidR="003C7A29" w:rsidRPr="008C7870">
        <w:t xml:space="preserve">sendes via </w:t>
      </w:r>
      <w:r w:rsidR="006E101E">
        <w:t>aksesspunkt</w:t>
      </w:r>
      <w:r w:rsidR="00246008">
        <w:t xml:space="preserve"> og/eller via epost i </w:t>
      </w:r>
      <w:proofErr w:type="spellStart"/>
      <w:r w:rsidR="00246008">
        <w:t>pdf</w:t>
      </w:r>
      <w:proofErr w:type="spellEnd"/>
      <w:r w:rsidR="00246008">
        <w:t>-format</w:t>
      </w:r>
      <w:r w:rsidR="0024598E" w:rsidRPr="008C7870">
        <w:t>.</w:t>
      </w:r>
      <w:r w:rsidR="006F7C38">
        <w:t xml:space="preserve"> </w:t>
      </w:r>
      <w:r w:rsidR="006E101E" w:rsidRPr="001E6E0F">
        <w:rPr>
          <w:u w:val="single"/>
        </w:rPr>
        <w:t>O</w:t>
      </w:r>
      <w:r w:rsidR="00C7645C" w:rsidRPr="001E6E0F">
        <w:rPr>
          <w:u w:val="single"/>
        </w:rPr>
        <w:t>rdre</w:t>
      </w:r>
      <w:r w:rsidR="003C7A29" w:rsidRPr="001E6E0F">
        <w:rPr>
          <w:u w:val="single"/>
        </w:rPr>
        <w:t>bekreftelse</w:t>
      </w:r>
      <w:r w:rsidR="003C7A29" w:rsidRPr="008C7870">
        <w:t xml:space="preserve"> </w:t>
      </w:r>
      <w:r w:rsidR="00904217" w:rsidRPr="00CF1908">
        <w:t xml:space="preserve">på </w:t>
      </w:r>
      <w:r w:rsidR="003C7A29" w:rsidRPr="008C7870">
        <w:t xml:space="preserve">om hele </w:t>
      </w:r>
      <w:r w:rsidR="0024598E" w:rsidRPr="008C7870">
        <w:t>bestillingen aksepteres</w:t>
      </w:r>
      <w:r w:rsidR="00246008">
        <w:t>,</w:t>
      </w:r>
      <w:r w:rsidR="0024598E" w:rsidRPr="008C7870">
        <w:t xml:space="preserve"> sendes </w:t>
      </w:r>
      <w:r w:rsidR="00246008">
        <w:t xml:space="preserve">via epost og/eller </w:t>
      </w:r>
      <w:r w:rsidR="002E1BA2">
        <w:t>gjennom</w:t>
      </w:r>
      <w:r w:rsidR="006E101E">
        <w:t xml:space="preserve"> </w:t>
      </w:r>
      <w:r w:rsidR="00703A75">
        <w:t>aksesspunkt</w:t>
      </w:r>
      <w:r w:rsidR="00F564B8">
        <w:t xml:space="preserve"> i EHF</w:t>
      </w:r>
      <w:r w:rsidR="00607CBE">
        <w:t>-</w:t>
      </w:r>
      <w:r w:rsidR="00F564B8">
        <w:t>format</w:t>
      </w:r>
      <w:r w:rsidR="0024598E" w:rsidRPr="008C7870">
        <w:t>. Øvrige endringer på bestillingen</w:t>
      </w:r>
      <w:r w:rsidR="003C7A29" w:rsidRPr="008C7870">
        <w:t xml:space="preserve"> sendes</w:t>
      </w:r>
      <w:r w:rsidR="0024598E" w:rsidRPr="008C7870">
        <w:t xml:space="preserve"> direkte til kjøper</w:t>
      </w:r>
      <w:r w:rsidR="0062782F" w:rsidRPr="008C7870">
        <w:t xml:space="preserve"> på e-post</w:t>
      </w:r>
      <w:r w:rsidR="006A48E3" w:rsidRPr="008C7870">
        <w:t xml:space="preserve"> senest en dag etter mottak av ordre.</w:t>
      </w:r>
      <w:r w:rsidR="006F7C38">
        <w:t xml:space="preserve"> </w:t>
      </w:r>
      <w:r w:rsidR="00B144B7" w:rsidRPr="001E6E0F">
        <w:rPr>
          <w:u w:val="single"/>
        </w:rPr>
        <w:t>Papirpakkseddel</w:t>
      </w:r>
      <w:r w:rsidR="006E101E" w:rsidRPr="006E101E">
        <w:t xml:space="preserve"> </w:t>
      </w:r>
      <w:r w:rsidR="00B144B7">
        <w:t>skal merkes med navn på mottaker</w:t>
      </w:r>
      <w:r w:rsidR="000E6CE1" w:rsidRPr="00CF1908">
        <w:t>, leveringsadresse</w:t>
      </w:r>
      <w:r w:rsidR="00B144B7">
        <w:t xml:space="preserve"> og kjøpers </w:t>
      </w:r>
      <w:r w:rsidR="00246008">
        <w:t>innkjøpsordre</w:t>
      </w:r>
      <w:r w:rsidR="00B144B7">
        <w:t>nummer.</w:t>
      </w:r>
      <w:r w:rsidR="001E6E0F">
        <w:t xml:space="preserve"> </w:t>
      </w:r>
      <w:r w:rsidR="003C7A29" w:rsidRPr="001E6E0F">
        <w:rPr>
          <w:u w:val="single"/>
        </w:rPr>
        <w:t>Faktura</w:t>
      </w:r>
      <w:r w:rsidR="003C7A29" w:rsidRPr="006E101E">
        <w:t xml:space="preserve"> </w:t>
      </w:r>
      <w:r w:rsidR="006E101E">
        <w:t>skal sendes på EHF-</w:t>
      </w:r>
      <w:r w:rsidR="00C7645C" w:rsidRPr="008C7870">
        <w:t>format via Aksess</w:t>
      </w:r>
      <w:r w:rsidR="006E101E">
        <w:t>punkt.</w:t>
      </w:r>
    </w:p>
    <w:p w14:paraId="4E21FEAC" w14:textId="77777777" w:rsidR="00703A75" w:rsidRPr="000E6CE1" w:rsidRDefault="00703A75" w:rsidP="006E101E">
      <w:pPr>
        <w:pStyle w:val="StandardText"/>
        <w:contextualSpacing/>
        <w:jc w:val="both"/>
        <w:rPr>
          <w:i/>
          <w:highlight w:val="green"/>
          <w:u w:val="single"/>
        </w:rPr>
      </w:pPr>
    </w:p>
    <w:p w14:paraId="0933E222" w14:textId="77777777" w:rsidR="00B61312" w:rsidRPr="00CF1908" w:rsidRDefault="00B61312" w:rsidP="006E101E">
      <w:pPr>
        <w:pStyle w:val="StandardText"/>
        <w:jc w:val="both"/>
      </w:pPr>
      <w:r w:rsidRPr="00CF1908">
        <w:t>Følgende er avtalt i henhold til ovennevnte beskrivelse:</w:t>
      </w:r>
    </w:p>
    <w:tbl>
      <w:tblPr>
        <w:tblW w:w="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56"/>
        <w:gridCol w:w="1985"/>
      </w:tblGrid>
      <w:tr w:rsidR="0062782F" w:rsidRPr="0062782F" w14:paraId="11D907DF" w14:textId="77777777" w:rsidTr="00DE4C18">
        <w:trPr>
          <w:trHeight w:hRule="exact" w:val="329"/>
        </w:trPr>
        <w:tc>
          <w:tcPr>
            <w:tcW w:w="6956" w:type="dxa"/>
            <w:tcBorders>
              <w:bottom w:val="single" w:sz="4" w:space="0" w:color="auto"/>
            </w:tcBorders>
            <w:shd w:val="clear" w:color="auto" w:fill="D9D9D9"/>
          </w:tcPr>
          <w:p w14:paraId="2676D711" w14:textId="6088A37C" w:rsidR="0062782F" w:rsidRPr="002229DA" w:rsidRDefault="00D10DD9" w:rsidP="00653509">
            <w:pPr>
              <w:pStyle w:val="StandardText"/>
              <w:spacing w:before="60" w:after="60"/>
              <w:rPr>
                <w:rFonts w:cs="Arial"/>
                <w:sz w:val="18"/>
                <w:szCs w:val="18"/>
                <w:highlight w:val="yellow"/>
              </w:rPr>
            </w:pPr>
            <w:r>
              <w:rPr>
                <w:rStyle w:val="Vennligstoppgitidvarighet"/>
                <w:rFonts w:cs="Arial"/>
                <w:sz w:val="18"/>
                <w:szCs w:val="18"/>
              </w:rPr>
              <w:t xml:space="preserve"> </w:t>
            </w:r>
            <w:r w:rsidR="00400EB1">
              <w:rPr>
                <w:rStyle w:val="Vennligstoppgitidvarighet"/>
                <w:rFonts w:cs="Arial"/>
                <w:sz w:val="18"/>
                <w:szCs w:val="18"/>
              </w:rPr>
              <w:t>Bestillings</w:t>
            </w:r>
            <w:r w:rsidR="00794B60">
              <w:rPr>
                <w:rStyle w:val="Vennligstoppgitidvarighet"/>
                <w:rFonts w:cs="Arial"/>
                <w:sz w:val="18"/>
                <w:szCs w:val="18"/>
              </w:rPr>
              <w:t>metode</w:t>
            </w:r>
          </w:p>
        </w:tc>
        <w:tc>
          <w:tcPr>
            <w:tcW w:w="1985" w:type="dxa"/>
            <w:shd w:val="clear" w:color="auto" w:fill="D9D9D9"/>
          </w:tcPr>
          <w:p w14:paraId="3825812A" w14:textId="77777777" w:rsidR="0062782F" w:rsidRPr="002229DA" w:rsidRDefault="0062782F" w:rsidP="0053209C">
            <w:pPr>
              <w:pStyle w:val="Standard"/>
              <w:spacing w:before="60" w:after="60"/>
              <w:rPr>
                <w:rFonts w:ascii="Arial" w:hAnsi="Arial" w:cs="Arial"/>
                <w:b/>
                <w:sz w:val="18"/>
                <w:szCs w:val="18"/>
                <w:highlight w:val="yellow"/>
              </w:rPr>
            </w:pPr>
            <w:r w:rsidRPr="002229DA">
              <w:rPr>
                <w:rFonts w:ascii="Arial" w:hAnsi="Arial" w:cs="Arial"/>
                <w:b/>
                <w:sz w:val="18"/>
                <w:szCs w:val="18"/>
              </w:rPr>
              <w:t>Ja/Nei</w:t>
            </w:r>
          </w:p>
        </w:tc>
      </w:tr>
      <w:tr w:rsidR="00DE4C18" w:rsidRPr="0062782F" w14:paraId="1D9CEDB4" w14:textId="77777777" w:rsidTr="00DE4C18">
        <w:trPr>
          <w:trHeight w:hRule="exact" w:val="329"/>
        </w:trPr>
        <w:tc>
          <w:tcPr>
            <w:tcW w:w="6956" w:type="dxa"/>
            <w:tcBorders>
              <w:bottom w:val="nil"/>
            </w:tcBorders>
            <w:shd w:val="clear" w:color="auto" w:fill="D9D9D9"/>
          </w:tcPr>
          <w:p w14:paraId="4E0FA0CC" w14:textId="11BD012D" w:rsidR="00DE4C18" w:rsidRDefault="00F47901" w:rsidP="00F564B8">
            <w:pPr>
              <w:pStyle w:val="Standard"/>
              <w:spacing w:before="60" w:after="60"/>
              <w:rPr>
                <w:rFonts w:ascii="Arial" w:hAnsi="Arial" w:cs="Arial"/>
                <w:sz w:val="18"/>
                <w:szCs w:val="18"/>
              </w:rPr>
            </w:pPr>
            <w:r>
              <w:rPr>
                <w:rFonts w:ascii="Arial" w:hAnsi="Arial" w:cs="Arial"/>
                <w:sz w:val="18"/>
                <w:szCs w:val="18"/>
              </w:rPr>
              <w:t xml:space="preserve"> </w:t>
            </w:r>
            <w:r w:rsidR="00F564B8">
              <w:rPr>
                <w:rFonts w:ascii="Arial" w:hAnsi="Arial" w:cs="Arial"/>
                <w:sz w:val="18"/>
                <w:szCs w:val="18"/>
              </w:rPr>
              <w:t>EHF</w:t>
            </w:r>
            <w:r w:rsidR="00246008">
              <w:rPr>
                <w:rFonts w:ascii="Arial" w:hAnsi="Arial" w:cs="Arial"/>
                <w:sz w:val="18"/>
                <w:szCs w:val="18"/>
              </w:rPr>
              <w:t xml:space="preserve"> 3.0 </w:t>
            </w:r>
            <w:r w:rsidR="00F83822">
              <w:rPr>
                <w:rFonts w:ascii="Arial" w:hAnsi="Arial" w:cs="Arial"/>
                <w:sz w:val="18"/>
                <w:szCs w:val="18"/>
              </w:rPr>
              <w:t>k</w:t>
            </w:r>
            <w:r w:rsidR="00DE4C18" w:rsidRPr="002229DA">
              <w:rPr>
                <w:rFonts w:ascii="Arial" w:hAnsi="Arial" w:cs="Arial"/>
                <w:sz w:val="18"/>
                <w:szCs w:val="18"/>
              </w:rPr>
              <w:t>atalog</w:t>
            </w:r>
            <w:r w:rsidR="002E1BA2">
              <w:rPr>
                <w:rFonts w:ascii="Arial" w:hAnsi="Arial" w:cs="Arial"/>
                <w:sz w:val="18"/>
                <w:szCs w:val="18"/>
              </w:rPr>
              <w:t xml:space="preserve"> via aksesspunkt</w:t>
            </w:r>
            <w:r w:rsidR="001E6E0F">
              <w:rPr>
                <w:rFonts w:ascii="Arial" w:hAnsi="Arial" w:cs="Arial"/>
                <w:sz w:val="18"/>
                <w:szCs w:val="18"/>
              </w:rPr>
              <w:t xml:space="preserve"> </w:t>
            </w:r>
            <w:r w:rsidR="001E6E0F" w:rsidRPr="00CF1908">
              <w:rPr>
                <w:rFonts w:ascii="Arial" w:hAnsi="Arial" w:cs="Arial"/>
                <w:sz w:val="18"/>
                <w:szCs w:val="18"/>
              </w:rPr>
              <w:t>(*)</w:t>
            </w:r>
          </w:p>
        </w:tc>
        <w:tc>
          <w:tcPr>
            <w:tcW w:w="1985" w:type="dxa"/>
          </w:tcPr>
          <w:p w14:paraId="48988115" w14:textId="77777777" w:rsidR="00DE4C18" w:rsidRPr="002229DA" w:rsidRDefault="002E1BA2" w:rsidP="000F7CB0">
            <w:pPr>
              <w:pStyle w:val="Standard"/>
              <w:spacing w:before="60" w:after="60"/>
              <w:rPr>
                <w:rFonts w:ascii="Arial" w:hAnsi="Arial" w:cs="Arial"/>
                <w:sz w:val="18"/>
                <w:szCs w:val="18"/>
                <w:highlight w:val="yellow"/>
              </w:rPr>
            </w:pPr>
            <w:r>
              <w:rPr>
                <w:rFonts w:ascii="Arial" w:hAnsi="Arial" w:cs="Arial"/>
                <w:sz w:val="18"/>
                <w:szCs w:val="18"/>
                <w:highlight w:val="yellow"/>
              </w:rPr>
              <w:t xml:space="preserve"> </w:t>
            </w:r>
            <w:r w:rsidRPr="002229DA">
              <w:rPr>
                <w:rFonts w:ascii="Arial" w:hAnsi="Arial" w:cs="Arial"/>
                <w:sz w:val="18"/>
                <w:szCs w:val="18"/>
                <w:highlight w:val="yellow"/>
              </w:rPr>
              <w:t>XXX</w:t>
            </w:r>
          </w:p>
        </w:tc>
      </w:tr>
      <w:tr w:rsidR="0062782F" w:rsidRPr="0062782F" w14:paraId="43F35895" w14:textId="77777777" w:rsidTr="00DE4C18">
        <w:trPr>
          <w:trHeight w:hRule="exact" w:val="329"/>
        </w:trPr>
        <w:tc>
          <w:tcPr>
            <w:tcW w:w="6956" w:type="dxa"/>
            <w:shd w:val="clear" w:color="auto" w:fill="D9D9D9"/>
          </w:tcPr>
          <w:p w14:paraId="2857DB86" w14:textId="42A972F7" w:rsidR="0062782F" w:rsidRPr="00946DDA" w:rsidRDefault="00C62FC7" w:rsidP="00703A75">
            <w:pPr>
              <w:pStyle w:val="Standard"/>
              <w:spacing w:before="60" w:after="60"/>
              <w:rPr>
                <w:rFonts w:ascii="Arial" w:hAnsi="Arial" w:cs="Arial"/>
                <w:color w:val="FF0000"/>
                <w:sz w:val="18"/>
                <w:szCs w:val="18"/>
              </w:rPr>
            </w:pPr>
            <w:r>
              <w:rPr>
                <w:rFonts w:ascii="Arial" w:hAnsi="Arial" w:cs="Arial"/>
                <w:sz w:val="18"/>
                <w:szCs w:val="18"/>
              </w:rPr>
              <w:t xml:space="preserve"> </w:t>
            </w:r>
            <w:r w:rsidR="004F10D4">
              <w:rPr>
                <w:rFonts w:ascii="Arial" w:hAnsi="Arial" w:cs="Arial"/>
                <w:sz w:val="18"/>
                <w:szCs w:val="18"/>
              </w:rPr>
              <w:t>Ekstern nettbutikk (</w:t>
            </w:r>
            <w:proofErr w:type="spellStart"/>
            <w:r w:rsidR="00703A75">
              <w:rPr>
                <w:rFonts w:ascii="Arial" w:hAnsi="Arial" w:cs="Arial"/>
                <w:sz w:val="18"/>
                <w:szCs w:val="18"/>
              </w:rPr>
              <w:t>p</w:t>
            </w:r>
            <w:r w:rsidR="0062782F" w:rsidRPr="002229DA">
              <w:rPr>
                <w:rFonts w:ascii="Arial" w:hAnsi="Arial" w:cs="Arial"/>
                <w:sz w:val="18"/>
                <w:szCs w:val="18"/>
              </w:rPr>
              <w:t>unchout</w:t>
            </w:r>
            <w:proofErr w:type="spellEnd"/>
            <w:r w:rsidR="004F10D4">
              <w:rPr>
                <w:rFonts w:ascii="Arial" w:hAnsi="Arial" w:cs="Arial"/>
                <w:sz w:val="18"/>
                <w:szCs w:val="18"/>
              </w:rPr>
              <w:t xml:space="preserve">) </w:t>
            </w:r>
            <w:r w:rsidR="00946DDA" w:rsidRPr="00CF1908">
              <w:rPr>
                <w:rFonts w:ascii="Arial" w:hAnsi="Arial" w:cs="Arial"/>
                <w:sz w:val="18"/>
                <w:szCs w:val="18"/>
              </w:rPr>
              <w:t>(*)</w:t>
            </w:r>
          </w:p>
        </w:tc>
        <w:tc>
          <w:tcPr>
            <w:tcW w:w="1985" w:type="dxa"/>
          </w:tcPr>
          <w:p w14:paraId="4D8D61F2" w14:textId="77777777" w:rsidR="0062782F" w:rsidRPr="002229DA" w:rsidRDefault="0062782F" w:rsidP="000F7CB0">
            <w:pPr>
              <w:pStyle w:val="Standard"/>
              <w:spacing w:before="60" w:after="60"/>
              <w:rPr>
                <w:rFonts w:ascii="Arial" w:hAnsi="Arial" w:cs="Arial"/>
                <w:sz w:val="18"/>
                <w:szCs w:val="18"/>
                <w:highlight w:val="yellow"/>
              </w:rPr>
            </w:pPr>
            <w:r w:rsidRPr="002229DA">
              <w:rPr>
                <w:rFonts w:ascii="Arial" w:hAnsi="Arial" w:cs="Arial"/>
                <w:sz w:val="18"/>
                <w:szCs w:val="18"/>
                <w:highlight w:val="yellow"/>
              </w:rPr>
              <w:t xml:space="preserve"> XXX</w:t>
            </w:r>
          </w:p>
        </w:tc>
      </w:tr>
      <w:tr w:rsidR="0062782F" w:rsidRPr="0062782F" w14:paraId="4242B37D" w14:textId="77777777" w:rsidTr="00E265C3">
        <w:trPr>
          <w:trHeight w:hRule="exact" w:val="329"/>
        </w:trPr>
        <w:tc>
          <w:tcPr>
            <w:tcW w:w="6956" w:type="dxa"/>
            <w:shd w:val="clear" w:color="auto" w:fill="D9D9D9"/>
          </w:tcPr>
          <w:p w14:paraId="699A1389" w14:textId="5564724B" w:rsidR="0062782F" w:rsidRPr="002229DA" w:rsidRDefault="00C62FC7" w:rsidP="00653509">
            <w:pPr>
              <w:pStyle w:val="Standard"/>
              <w:spacing w:before="60" w:after="60"/>
              <w:rPr>
                <w:rFonts w:ascii="Arial" w:hAnsi="Arial" w:cs="Arial"/>
                <w:sz w:val="18"/>
                <w:szCs w:val="18"/>
              </w:rPr>
            </w:pPr>
            <w:r>
              <w:rPr>
                <w:rFonts w:ascii="Arial" w:hAnsi="Arial" w:cs="Arial"/>
                <w:sz w:val="18"/>
                <w:szCs w:val="18"/>
              </w:rPr>
              <w:t xml:space="preserve"> </w:t>
            </w:r>
            <w:r w:rsidR="0062782F" w:rsidRPr="002229DA">
              <w:rPr>
                <w:rFonts w:ascii="Arial" w:hAnsi="Arial" w:cs="Arial"/>
                <w:sz w:val="18"/>
                <w:szCs w:val="18"/>
              </w:rPr>
              <w:t>Fritekst</w:t>
            </w:r>
          </w:p>
        </w:tc>
        <w:tc>
          <w:tcPr>
            <w:tcW w:w="1985" w:type="dxa"/>
          </w:tcPr>
          <w:p w14:paraId="56EC4C94" w14:textId="77777777" w:rsidR="0062782F" w:rsidRPr="002229DA" w:rsidRDefault="0062782F" w:rsidP="0053209C">
            <w:pPr>
              <w:pStyle w:val="Standard"/>
              <w:spacing w:before="60" w:after="60"/>
              <w:rPr>
                <w:rFonts w:ascii="Arial" w:hAnsi="Arial" w:cs="Arial"/>
                <w:sz w:val="18"/>
                <w:szCs w:val="18"/>
                <w:highlight w:val="yellow"/>
              </w:rPr>
            </w:pPr>
            <w:r w:rsidRPr="002229DA">
              <w:rPr>
                <w:rFonts w:ascii="Arial" w:hAnsi="Arial" w:cs="Arial"/>
                <w:sz w:val="18"/>
                <w:szCs w:val="18"/>
                <w:highlight w:val="yellow"/>
              </w:rPr>
              <w:t xml:space="preserve"> XXX</w:t>
            </w:r>
          </w:p>
        </w:tc>
      </w:tr>
    </w:tbl>
    <w:p w14:paraId="13ECA791" w14:textId="30CE0854" w:rsidR="00513CF3" w:rsidRPr="00E265C3" w:rsidRDefault="00FB374E">
      <w:pPr>
        <w:pStyle w:val="StandardText"/>
        <w:rPr>
          <w:rFonts w:cs="Arial"/>
          <w:sz w:val="18"/>
        </w:rPr>
      </w:pPr>
      <w:r w:rsidRPr="00E265C3">
        <w:rPr>
          <w:rFonts w:cs="Arial"/>
          <w:sz w:val="18"/>
        </w:rPr>
        <w:t xml:space="preserve">(*) </w:t>
      </w:r>
      <w:r w:rsidR="00CF1908" w:rsidRPr="00E265C3">
        <w:rPr>
          <w:rFonts w:cs="Arial"/>
          <w:sz w:val="18"/>
        </w:rPr>
        <w:t>K</w:t>
      </w:r>
      <w:r w:rsidRPr="00E265C3">
        <w:rPr>
          <w:rFonts w:cs="Arial"/>
          <w:sz w:val="18"/>
        </w:rPr>
        <w:t>atalog</w:t>
      </w:r>
      <w:r w:rsidR="001E4459" w:rsidRPr="00E265C3">
        <w:rPr>
          <w:rFonts w:cs="Arial"/>
          <w:sz w:val="18"/>
        </w:rPr>
        <w:t>/</w:t>
      </w:r>
      <w:r w:rsidR="004F10D4" w:rsidRPr="00E265C3">
        <w:rPr>
          <w:rFonts w:cs="Arial"/>
          <w:sz w:val="18"/>
        </w:rPr>
        <w:t>ekstern nettbutikk</w:t>
      </w:r>
      <w:r w:rsidRPr="00E265C3">
        <w:rPr>
          <w:rFonts w:cs="Arial"/>
          <w:sz w:val="18"/>
        </w:rPr>
        <w:t xml:space="preserve"> skal oppdateres </w:t>
      </w:r>
      <w:r w:rsidR="00946DDA" w:rsidRPr="00E265C3">
        <w:rPr>
          <w:rFonts w:cs="Arial"/>
          <w:sz w:val="18"/>
        </w:rPr>
        <w:t xml:space="preserve">i henhold til </w:t>
      </w:r>
      <w:r w:rsidR="004F10D4" w:rsidRPr="00E265C3">
        <w:rPr>
          <w:rFonts w:cs="Arial"/>
          <w:sz w:val="18"/>
        </w:rPr>
        <w:t>avtale og</w:t>
      </w:r>
      <w:r w:rsidRPr="00E265C3">
        <w:rPr>
          <w:rFonts w:cs="Arial"/>
          <w:sz w:val="18"/>
        </w:rPr>
        <w:t xml:space="preserve">/eller minst </w:t>
      </w:r>
      <w:r w:rsidR="00400EB1">
        <w:rPr>
          <w:rFonts w:cs="Arial"/>
          <w:sz w:val="18"/>
        </w:rPr>
        <w:t xml:space="preserve">1 </w:t>
      </w:r>
      <w:r w:rsidRPr="00E265C3">
        <w:rPr>
          <w:rFonts w:cs="Arial"/>
          <w:sz w:val="18"/>
        </w:rPr>
        <w:t>gang pr. år.</w:t>
      </w:r>
    </w:p>
    <w:p w14:paraId="78E52164" w14:textId="77777777" w:rsidR="0053333D" w:rsidRPr="004F10D4" w:rsidRDefault="0053333D">
      <w:pPr>
        <w:pStyle w:val="StandardText"/>
        <w:rPr>
          <w:rFonts w:cs="Arial"/>
          <w:sz w:val="4"/>
          <w:szCs w:val="4"/>
        </w:rPr>
      </w:pPr>
    </w:p>
    <w:tbl>
      <w:tblPr>
        <w:tblW w:w="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56"/>
        <w:gridCol w:w="1985"/>
      </w:tblGrid>
      <w:tr w:rsidR="00653509" w:rsidRPr="0062782F" w14:paraId="283CA7AB" w14:textId="77777777" w:rsidTr="00D10DD9">
        <w:trPr>
          <w:trHeight w:hRule="exact" w:val="329"/>
        </w:trPr>
        <w:tc>
          <w:tcPr>
            <w:tcW w:w="6956" w:type="dxa"/>
            <w:shd w:val="clear" w:color="auto" w:fill="D9D9D9"/>
          </w:tcPr>
          <w:p w14:paraId="093EF09E" w14:textId="77777777" w:rsidR="00653509" w:rsidRPr="002229DA" w:rsidRDefault="00D10DD9" w:rsidP="00653509">
            <w:pPr>
              <w:pStyle w:val="StandardText"/>
              <w:spacing w:before="60" w:after="60"/>
              <w:rPr>
                <w:rFonts w:cs="Arial"/>
                <w:sz w:val="18"/>
                <w:szCs w:val="18"/>
              </w:rPr>
            </w:pPr>
            <w:r>
              <w:rPr>
                <w:rStyle w:val="Vennligstoppgitidvarighet"/>
                <w:rFonts w:cs="Arial"/>
                <w:sz w:val="18"/>
                <w:szCs w:val="18"/>
              </w:rPr>
              <w:lastRenderedPageBreak/>
              <w:t xml:space="preserve"> </w:t>
            </w:r>
            <w:r w:rsidR="00D27DC2" w:rsidRPr="002229DA">
              <w:rPr>
                <w:rStyle w:val="Vennligstoppgitidvarighet"/>
                <w:rFonts w:cs="Arial"/>
                <w:sz w:val="18"/>
                <w:szCs w:val="18"/>
              </w:rPr>
              <w:t>Bestilling</w:t>
            </w:r>
          </w:p>
        </w:tc>
        <w:tc>
          <w:tcPr>
            <w:tcW w:w="1985" w:type="dxa"/>
            <w:shd w:val="clear" w:color="auto" w:fill="D9D9D9"/>
          </w:tcPr>
          <w:p w14:paraId="4EA19778" w14:textId="77777777" w:rsidR="00653509" w:rsidRPr="002229DA" w:rsidRDefault="00D10DD9" w:rsidP="00653509">
            <w:pPr>
              <w:pStyle w:val="Standard"/>
              <w:spacing w:before="60" w:after="60"/>
              <w:rPr>
                <w:rFonts w:ascii="Arial" w:hAnsi="Arial" w:cs="Arial"/>
                <w:b/>
                <w:sz w:val="18"/>
                <w:szCs w:val="18"/>
                <w:highlight w:val="yellow"/>
              </w:rPr>
            </w:pPr>
            <w:r>
              <w:rPr>
                <w:rFonts w:ascii="Arial" w:hAnsi="Arial" w:cs="Arial"/>
                <w:b/>
                <w:sz w:val="18"/>
                <w:szCs w:val="18"/>
              </w:rPr>
              <w:t xml:space="preserve"> </w:t>
            </w:r>
          </w:p>
        </w:tc>
      </w:tr>
      <w:tr w:rsidR="00D10DD9" w:rsidRPr="0062782F" w14:paraId="26CFBE0C" w14:textId="77777777" w:rsidTr="00D10DD9">
        <w:trPr>
          <w:trHeight w:hRule="exact" w:val="329"/>
        </w:trPr>
        <w:tc>
          <w:tcPr>
            <w:tcW w:w="6956" w:type="dxa"/>
            <w:shd w:val="clear" w:color="auto" w:fill="D9D9D9"/>
          </w:tcPr>
          <w:p w14:paraId="39F91321" w14:textId="24C8FB61" w:rsidR="00D10DD9" w:rsidRDefault="005625B9" w:rsidP="00F564B8">
            <w:pPr>
              <w:pStyle w:val="Standard"/>
              <w:spacing w:before="60" w:after="60"/>
              <w:rPr>
                <w:rFonts w:ascii="Arial" w:hAnsi="Arial" w:cs="Arial"/>
                <w:sz w:val="18"/>
                <w:szCs w:val="18"/>
              </w:rPr>
            </w:pPr>
            <w:r>
              <w:rPr>
                <w:rFonts w:ascii="Arial" w:hAnsi="Arial" w:cs="Arial"/>
                <w:sz w:val="18"/>
                <w:szCs w:val="18"/>
              </w:rPr>
              <w:t xml:space="preserve"> </w:t>
            </w:r>
            <w:r w:rsidR="00F564B8">
              <w:rPr>
                <w:rFonts w:ascii="Arial" w:hAnsi="Arial" w:cs="Arial"/>
                <w:sz w:val="18"/>
                <w:szCs w:val="18"/>
              </w:rPr>
              <w:t>EHF</w:t>
            </w:r>
            <w:r w:rsidR="00F83822">
              <w:rPr>
                <w:rFonts w:ascii="Arial" w:hAnsi="Arial" w:cs="Arial"/>
                <w:sz w:val="18"/>
                <w:szCs w:val="18"/>
              </w:rPr>
              <w:t>-b</w:t>
            </w:r>
            <w:r w:rsidR="00D10DD9">
              <w:rPr>
                <w:rFonts w:ascii="Arial" w:hAnsi="Arial" w:cs="Arial"/>
                <w:sz w:val="18"/>
                <w:szCs w:val="18"/>
              </w:rPr>
              <w:t xml:space="preserve">estilling </w:t>
            </w:r>
            <w:r w:rsidR="00D10DD9" w:rsidRPr="008E780A">
              <w:rPr>
                <w:rFonts w:ascii="Arial" w:hAnsi="Arial" w:cs="Arial"/>
                <w:sz w:val="18"/>
                <w:szCs w:val="18"/>
              </w:rPr>
              <w:t xml:space="preserve">via </w:t>
            </w:r>
            <w:r w:rsidR="00D10DD9">
              <w:rPr>
                <w:rFonts w:ascii="Arial" w:hAnsi="Arial" w:cs="Arial"/>
                <w:sz w:val="18"/>
                <w:szCs w:val="18"/>
              </w:rPr>
              <w:t>aksesspunkt</w:t>
            </w:r>
            <w:r w:rsidR="00246008">
              <w:rPr>
                <w:rFonts w:ascii="Arial" w:hAnsi="Arial" w:cs="Arial"/>
                <w:sz w:val="18"/>
                <w:szCs w:val="18"/>
              </w:rPr>
              <w:t>/epost</w:t>
            </w:r>
          </w:p>
        </w:tc>
        <w:tc>
          <w:tcPr>
            <w:tcW w:w="1985" w:type="dxa"/>
            <w:shd w:val="clear" w:color="auto" w:fill="D9D9D9" w:themeFill="background1" w:themeFillShade="D9"/>
          </w:tcPr>
          <w:p w14:paraId="235FA1D2" w14:textId="77777777" w:rsidR="00D10DD9" w:rsidRPr="00556551" w:rsidRDefault="00D10DD9" w:rsidP="00D94712">
            <w:pPr>
              <w:pStyle w:val="Standard"/>
              <w:spacing w:before="60" w:after="60"/>
              <w:rPr>
                <w:rFonts w:ascii="Arial" w:hAnsi="Arial" w:cs="Arial"/>
                <w:sz w:val="18"/>
                <w:szCs w:val="18"/>
              </w:rPr>
            </w:pPr>
            <w:r w:rsidRPr="00556551">
              <w:rPr>
                <w:rFonts w:ascii="Arial" w:hAnsi="Arial" w:cs="Arial"/>
                <w:sz w:val="18"/>
                <w:szCs w:val="18"/>
              </w:rPr>
              <w:t xml:space="preserve"> </w:t>
            </w:r>
            <w:r w:rsidRPr="002229DA">
              <w:rPr>
                <w:rFonts w:ascii="Arial" w:hAnsi="Arial" w:cs="Arial"/>
                <w:sz w:val="18"/>
                <w:szCs w:val="18"/>
              </w:rPr>
              <w:t>Ja</w:t>
            </w:r>
          </w:p>
        </w:tc>
      </w:tr>
    </w:tbl>
    <w:p w14:paraId="0ABA9426" w14:textId="77777777" w:rsidR="00F47901" w:rsidRDefault="00F47901">
      <w:pPr>
        <w:pStyle w:val="StandardText"/>
        <w:rPr>
          <w:rFonts w:cs="Arial"/>
          <w:sz w:val="4"/>
          <w:szCs w:val="4"/>
        </w:rPr>
      </w:pPr>
    </w:p>
    <w:tbl>
      <w:tblPr>
        <w:tblW w:w="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56"/>
        <w:gridCol w:w="1985"/>
      </w:tblGrid>
      <w:tr w:rsidR="00F47901" w:rsidRPr="00556551" w14:paraId="11B2DF83" w14:textId="77777777" w:rsidTr="00A116FD">
        <w:trPr>
          <w:trHeight w:hRule="exact" w:val="329"/>
        </w:trPr>
        <w:tc>
          <w:tcPr>
            <w:tcW w:w="6956" w:type="dxa"/>
            <w:tcBorders>
              <w:bottom w:val="single" w:sz="4" w:space="0" w:color="auto"/>
            </w:tcBorders>
            <w:shd w:val="clear" w:color="auto" w:fill="D9D9D9" w:themeFill="background1" w:themeFillShade="D9"/>
          </w:tcPr>
          <w:p w14:paraId="32D23BB7" w14:textId="77777777" w:rsidR="00F47901" w:rsidRPr="00556551" w:rsidRDefault="00D10DD9" w:rsidP="00F47901">
            <w:pPr>
              <w:pStyle w:val="StandardText"/>
              <w:spacing w:before="60" w:after="60"/>
              <w:rPr>
                <w:rStyle w:val="Vennligstoppgitidvarighet"/>
              </w:rPr>
            </w:pPr>
            <w:r>
              <w:rPr>
                <w:rStyle w:val="Vennligstoppgitidvarighet"/>
                <w:rFonts w:cs="Arial"/>
                <w:sz w:val="18"/>
                <w:szCs w:val="18"/>
              </w:rPr>
              <w:t xml:space="preserve"> </w:t>
            </w:r>
            <w:r w:rsidR="00556551" w:rsidRPr="002229DA">
              <w:rPr>
                <w:rStyle w:val="Vennligstoppgitidvarighet"/>
                <w:rFonts w:cs="Arial"/>
                <w:sz w:val="18"/>
                <w:szCs w:val="18"/>
              </w:rPr>
              <w:t>Ordrebekreftelse</w:t>
            </w:r>
          </w:p>
        </w:tc>
        <w:tc>
          <w:tcPr>
            <w:tcW w:w="1985" w:type="dxa"/>
            <w:tcBorders>
              <w:bottom w:val="single" w:sz="4" w:space="0" w:color="auto"/>
            </w:tcBorders>
            <w:shd w:val="clear" w:color="auto" w:fill="D9D9D9" w:themeFill="background1" w:themeFillShade="D9"/>
          </w:tcPr>
          <w:p w14:paraId="4649A104" w14:textId="77777777" w:rsidR="00F47901" w:rsidRPr="00556551" w:rsidRDefault="00D10DD9" w:rsidP="00556551">
            <w:pPr>
              <w:pStyle w:val="StandardText"/>
              <w:spacing w:before="60" w:after="60"/>
              <w:rPr>
                <w:rStyle w:val="Vennligstoppgitidvarighet"/>
              </w:rPr>
            </w:pPr>
            <w:r>
              <w:rPr>
                <w:rStyle w:val="Vennligstoppgitidvarighet"/>
                <w:sz w:val="18"/>
              </w:rPr>
              <w:t xml:space="preserve"> </w:t>
            </w:r>
          </w:p>
        </w:tc>
      </w:tr>
      <w:tr w:rsidR="00D10DD9" w:rsidRPr="00556551" w14:paraId="297157A6" w14:textId="77777777" w:rsidTr="00D10DD9">
        <w:trPr>
          <w:trHeight w:hRule="exact" w:val="329"/>
        </w:trPr>
        <w:tc>
          <w:tcPr>
            <w:tcW w:w="6956" w:type="dxa"/>
            <w:tcBorders>
              <w:top w:val="single" w:sz="4" w:space="0" w:color="auto"/>
              <w:left w:val="single" w:sz="4" w:space="0" w:color="auto"/>
              <w:bottom w:val="nil"/>
              <w:right w:val="single" w:sz="4" w:space="0" w:color="auto"/>
            </w:tcBorders>
            <w:shd w:val="clear" w:color="auto" w:fill="D9D9D9" w:themeFill="background1" w:themeFillShade="D9"/>
          </w:tcPr>
          <w:p w14:paraId="16355BE4" w14:textId="77777777" w:rsidR="00D10DD9" w:rsidRDefault="00D10DD9" w:rsidP="00F47901">
            <w:pPr>
              <w:pStyle w:val="Standard"/>
              <w:spacing w:before="60" w:after="60"/>
              <w:rPr>
                <w:rFonts w:ascii="Arial" w:hAnsi="Arial" w:cs="Arial"/>
                <w:sz w:val="18"/>
                <w:szCs w:val="18"/>
              </w:rPr>
            </w:pPr>
            <w:r>
              <w:rPr>
                <w:rFonts w:ascii="Arial" w:hAnsi="Arial" w:cs="Arial"/>
                <w:sz w:val="18"/>
                <w:szCs w:val="18"/>
              </w:rPr>
              <w:t xml:space="preserve"> </w:t>
            </w:r>
            <w:r w:rsidRPr="002229DA">
              <w:rPr>
                <w:rFonts w:ascii="Arial" w:hAnsi="Arial" w:cs="Arial"/>
                <w:sz w:val="18"/>
                <w:szCs w:val="18"/>
              </w:rPr>
              <w:t>Ordre</w:t>
            </w:r>
            <w:r>
              <w:rPr>
                <w:rFonts w:ascii="Arial" w:hAnsi="Arial" w:cs="Arial"/>
                <w:sz w:val="18"/>
                <w:szCs w:val="18"/>
              </w:rPr>
              <w:t xml:space="preserve">bekreftelse </w:t>
            </w:r>
            <w:r w:rsidR="00F564B8">
              <w:rPr>
                <w:rFonts w:ascii="Arial" w:hAnsi="Arial" w:cs="Arial"/>
                <w:sz w:val="18"/>
                <w:szCs w:val="18"/>
              </w:rPr>
              <w:t>i EHF</w:t>
            </w:r>
            <w:r w:rsidR="00F83822">
              <w:rPr>
                <w:rFonts w:ascii="Arial" w:hAnsi="Arial" w:cs="Arial"/>
                <w:sz w:val="18"/>
                <w:szCs w:val="18"/>
              </w:rPr>
              <w:t>-</w:t>
            </w:r>
            <w:r w:rsidR="00F564B8">
              <w:rPr>
                <w:rFonts w:ascii="Arial" w:hAnsi="Arial" w:cs="Arial"/>
                <w:sz w:val="18"/>
                <w:szCs w:val="18"/>
              </w:rPr>
              <w:t xml:space="preserve">format </w:t>
            </w:r>
            <w:r w:rsidRPr="00CF1908">
              <w:rPr>
                <w:rFonts w:ascii="Arial" w:hAnsi="Arial" w:cs="Arial"/>
                <w:sz w:val="18"/>
                <w:szCs w:val="18"/>
              </w:rPr>
              <w:t>på</w:t>
            </w:r>
            <w:r>
              <w:rPr>
                <w:rFonts w:ascii="Arial" w:hAnsi="Arial" w:cs="Arial"/>
                <w:sz w:val="18"/>
                <w:szCs w:val="18"/>
              </w:rPr>
              <w:t xml:space="preserve"> </w:t>
            </w:r>
            <w:r w:rsidRPr="002229DA">
              <w:rPr>
                <w:rFonts w:ascii="Arial" w:hAnsi="Arial" w:cs="Arial"/>
                <w:sz w:val="18"/>
                <w:szCs w:val="18"/>
              </w:rPr>
              <w:t>om hele be</w:t>
            </w:r>
            <w:r>
              <w:rPr>
                <w:rFonts w:ascii="Arial" w:hAnsi="Arial" w:cs="Arial"/>
                <w:sz w:val="18"/>
                <w:szCs w:val="18"/>
              </w:rPr>
              <w:t xml:space="preserve">stillingen aksepteres eller ikke </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2EF41" w14:textId="77777777" w:rsidR="00D10DD9" w:rsidRPr="00556551" w:rsidRDefault="00D10DD9" w:rsidP="00D94712">
            <w:pPr>
              <w:pStyle w:val="Standard"/>
              <w:spacing w:before="60" w:after="60"/>
              <w:rPr>
                <w:rFonts w:ascii="Arial" w:hAnsi="Arial" w:cs="Arial"/>
                <w:sz w:val="18"/>
                <w:szCs w:val="18"/>
              </w:rPr>
            </w:pPr>
            <w:r w:rsidRPr="00556551">
              <w:rPr>
                <w:rFonts w:ascii="Arial" w:hAnsi="Arial" w:cs="Arial"/>
                <w:sz w:val="18"/>
                <w:szCs w:val="18"/>
              </w:rPr>
              <w:t xml:space="preserve"> </w:t>
            </w:r>
            <w:r w:rsidRPr="002229DA">
              <w:rPr>
                <w:rFonts w:ascii="Arial" w:hAnsi="Arial" w:cs="Arial"/>
                <w:sz w:val="18"/>
                <w:szCs w:val="18"/>
              </w:rPr>
              <w:t>Ja</w:t>
            </w:r>
          </w:p>
        </w:tc>
      </w:tr>
      <w:tr w:rsidR="00556551" w:rsidRPr="00556551" w14:paraId="32584D1F" w14:textId="77777777" w:rsidTr="00B65823">
        <w:trPr>
          <w:trHeight w:hRule="exact" w:val="329"/>
        </w:trPr>
        <w:tc>
          <w:tcPr>
            <w:tcW w:w="6956" w:type="dxa"/>
            <w:tcBorders>
              <w:top w:val="single" w:sz="4" w:space="0" w:color="auto"/>
            </w:tcBorders>
            <w:shd w:val="clear" w:color="auto" w:fill="D9D9D9" w:themeFill="background1" w:themeFillShade="D9"/>
          </w:tcPr>
          <w:p w14:paraId="7C3C3645" w14:textId="77777777" w:rsidR="00556551" w:rsidRPr="00556551" w:rsidRDefault="00556551" w:rsidP="00B21CB1">
            <w:pPr>
              <w:pStyle w:val="Standard"/>
              <w:spacing w:before="60" w:after="60"/>
              <w:rPr>
                <w:rFonts w:ascii="Arial" w:hAnsi="Arial" w:cs="Arial"/>
                <w:sz w:val="18"/>
                <w:szCs w:val="18"/>
              </w:rPr>
            </w:pPr>
            <w:r w:rsidRPr="00556551">
              <w:rPr>
                <w:rFonts w:ascii="Arial" w:hAnsi="Arial" w:cs="Arial"/>
                <w:sz w:val="18"/>
                <w:szCs w:val="18"/>
              </w:rPr>
              <w:t xml:space="preserve"> Ordrebekreftelse på e-post direkte til kjøper</w:t>
            </w:r>
          </w:p>
        </w:tc>
        <w:tc>
          <w:tcPr>
            <w:tcW w:w="1985" w:type="dxa"/>
            <w:tcBorders>
              <w:top w:val="single" w:sz="4" w:space="0" w:color="auto"/>
            </w:tcBorders>
            <w:shd w:val="clear" w:color="auto" w:fill="D9D9D9" w:themeFill="background1" w:themeFillShade="D9"/>
          </w:tcPr>
          <w:p w14:paraId="2CFAF366" w14:textId="77777777" w:rsidR="00556551" w:rsidRPr="00556551" w:rsidRDefault="00556551" w:rsidP="00556551">
            <w:pPr>
              <w:pStyle w:val="Standard"/>
              <w:spacing w:before="60" w:after="60"/>
              <w:rPr>
                <w:rFonts w:ascii="Arial" w:hAnsi="Arial" w:cs="Arial"/>
                <w:sz w:val="18"/>
                <w:szCs w:val="18"/>
              </w:rPr>
            </w:pPr>
            <w:r w:rsidRPr="00556551">
              <w:rPr>
                <w:rFonts w:ascii="Arial" w:hAnsi="Arial" w:cs="Arial"/>
                <w:sz w:val="18"/>
                <w:szCs w:val="18"/>
              </w:rPr>
              <w:t xml:space="preserve"> </w:t>
            </w:r>
            <w:r w:rsidRPr="002229DA">
              <w:rPr>
                <w:rFonts w:ascii="Arial" w:hAnsi="Arial" w:cs="Arial"/>
                <w:sz w:val="18"/>
                <w:szCs w:val="18"/>
              </w:rPr>
              <w:t>Ja</w:t>
            </w:r>
          </w:p>
        </w:tc>
      </w:tr>
    </w:tbl>
    <w:p w14:paraId="00937987" w14:textId="77777777" w:rsidR="0062782F" w:rsidRPr="004F10D4" w:rsidRDefault="0062782F" w:rsidP="0062782F">
      <w:pPr>
        <w:pStyle w:val="StandardText"/>
        <w:rPr>
          <w:rFonts w:cs="Arial"/>
          <w:sz w:val="4"/>
          <w:szCs w:val="4"/>
        </w:rPr>
      </w:pPr>
    </w:p>
    <w:tbl>
      <w:tblPr>
        <w:tblW w:w="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56"/>
        <w:gridCol w:w="1985"/>
      </w:tblGrid>
      <w:tr w:rsidR="00F44E54" w:rsidRPr="002229DA" w14:paraId="02FAE377" w14:textId="77777777" w:rsidTr="00E265C3">
        <w:trPr>
          <w:trHeight w:hRule="exact" w:val="329"/>
        </w:trPr>
        <w:tc>
          <w:tcPr>
            <w:tcW w:w="6956" w:type="dxa"/>
            <w:shd w:val="clear" w:color="auto" w:fill="D9D9D9"/>
          </w:tcPr>
          <w:p w14:paraId="34A9ECA9" w14:textId="77777777" w:rsidR="00F44E54" w:rsidRPr="002229DA" w:rsidRDefault="00D10DD9" w:rsidP="00F44E54">
            <w:pPr>
              <w:pStyle w:val="StandardText"/>
              <w:spacing w:before="60" w:after="60"/>
              <w:rPr>
                <w:rFonts w:cs="Arial"/>
                <w:sz w:val="18"/>
                <w:szCs w:val="18"/>
              </w:rPr>
            </w:pPr>
            <w:r>
              <w:rPr>
                <w:rStyle w:val="Vennligstoppgitidvarighet"/>
                <w:rFonts w:cs="Arial"/>
                <w:sz w:val="18"/>
                <w:szCs w:val="18"/>
              </w:rPr>
              <w:t xml:space="preserve"> </w:t>
            </w:r>
            <w:r w:rsidR="00F44E54" w:rsidRPr="002229DA">
              <w:rPr>
                <w:rStyle w:val="Vennligstoppgitidvarighet"/>
                <w:rFonts w:cs="Arial"/>
                <w:sz w:val="18"/>
                <w:szCs w:val="18"/>
              </w:rPr>
              <w:t>Forsendelse / pakkseddel</w:t>
            </w:r>
          </w:p>
        </w:tc>
        <w:tc>
          <w:tcPr>
            <w:tcW w:w="1985" w:type="dxa"/>
            <w:shd w:val="clear" w:color="auto" w:fill="D9D9D9"/>
          </w:tcPr>
          <w:p w14:paraId="75E8E735" w14:textId="77777777" w:rsidR="00F44E54" w:rsidRPr="002229DA" w:rsidRDefault="00D10DD9" w:rsidP="00F44E54">
            <w:pPr>
              <w:pStyle w:val="Standard"/>
              <w:spacing w:before="60" w:after="60"/>
              <w:rPr>
                <w:rFonts w:ascii="Arial" w:hAnsi="Arial" w:cs="Arial"/>
                <w:b/>
                <w:sz w:val="18"/>
                <w:szCs w:val="18"/>
                <w:highlight w:val="yellow"/>
              </w:rPr>
            </w:pPr>
            <w:r>
              <w:rPr>
                <w:rFonts w:ascii="Arial" w:hAnsi="Arial" w:cs="Arial"/>
                <w:b/>
                <w:sz w:val="18"/>
                <w:szCs w:val="18"/>
              </w:rPr>
              <w:t xml:space="preserve"> </w:t>
            </w:r>
          </w:p>
        </w:tc>
      </w:tr>
      <w:tr w:rsidR="00F44E54" w:rsidRPr="002229DA" w14:paraId="2B86F2C2" w14:textId="77777777" w:rsidTr="00E265C3">
        <w:trPr>
          <w:trHeight w:hRule="exact" w:val="329"/>
        </w:trPr>
        <w:tc>
          <w:tcPr>
            <w:tcW w:w="6956" w:type="dxa"/>
            <w:shd w:val="clear" w:color="auto" w:fill="D9D9D9"/>
          </w:tcPr>
          <w:p w14:paraId="6DF50A32" w14:textId="77777777" w:rsidR="00F44E54" w:rsidRPr="002229DA" w:rsidRDefault="00C62FC7" w:rsidP="00F44E54">
            <w:pPr>
              <w:pStyle w:val="Standard"/>
              <w:spacing w:before="60" w:after="60"/>
              <w:rPr>
                <w:rFonts w:ascii="Arial" w:hAnsi="Arial" w:cs="Arial"/>
                <w:sz w:val="18"/>
                <w:szCs w:val="18"/>
              </w:rPr>
            </w:pPr>
            <w:r>
              <w:rPr>
                <w:rFonts w:ascii="Arial" w:hAnsi="Arial" w:cs="Arial"/>
                <w:sz w:val="18"/>
                <w:szCs w:val="18"/>
              </w:rPr>
              <w:t xml:space="preserve"> </w:t>
            </w:r>
            <w:r w:rsidR="00F44E54" w:rsidRPr="002229DA">
              <w:rPr>
                <w:rFonts w:ascii="Arial" w:hAnsi="Arial" w:cs="Arial"/>
                <w:sz w:val="18"/>
                <w:szCs w:val="18"/>
              </w:rPr>
              <w:t>Papirpakkseddel</w:t>
            </w:r>
          </w:p>
        </w:tc>
        <w:tc>
          <w:tcPr>
            <w:tcW w:w="1985" w:type="dxa"/>
            <w:shd w:val="clear" w:color="auto" w:fill="D9D9D9"/>
          </w:tcPr>
          <w:p w14:paraId="6C950252" w14:textId="77777777" w:rsidR="00F44E54" w:rsidRPr="002229DA" w:rsidRDefault="00D10DD9" w:rsidP="00F44E54">
            <w:pPr>
              <w:pStyle w:val="Standard"/>
              <w:spacing w:before="60" w:after="60"/>
              <w:rPr>
                <w:rFonts w:ascii="Arial" w:hAnsi="Arial" w:cs="Arial"/>
                <w:sz w:val="18"/>
                <w:szCs w:val="18"/>
                <w:highlight w:val="yellow"/>
              </w:rPr>
            </w:pPr>
            <w:r>
              <w:rPr>
                <w:rFonts w:ascii="Arial" w:hAnsi="Arial" w:cs="Arial"/>
                <w:sz w:val="18"/>
                <w:szCs w:val="18"/>
              </w:rPr>
              <w:t xml:space="preserve"> </w:t>
            </w:r>
            <w:r w:rsidR="00F44E54" w:rsidRPr="002229DA">
              <w:rPr>
                <w:rFonts w:ascii="Arial" w:hAnsi="Arial" w:cs="Arial"/>
                <w:sz w:val="18"/>
                <w:szCs w:val="18"/>
              </w:rPr>
              <w:t>Ja</w:t>
            </w:r>
          </w:p>
        </w:tc>
      </w:tr>
      <w:tr w:rsidR="00F44E54" w:rsidRPr="002229DA" w14:paraId="54FF1AD1" w14:textId="77777777" w:rsidTr="00E265C3">
        <w:trPr>
          <w:trHeight w:hRule="exact" w:val="329"/>
        </w:trPr>
        <w:tc>
          <w:tcPr>
            <w:tcW w:w="6956" w:type="dxa"/>
            <w:shd w:val="clear" w:color="auto" w:fill="D9D9D9"/>
          </w:tcPr>
          <w:p w14:paraId="731BD6C3" w14:textId="77777777" w:rsidR="00F44E54" w:rsidRPr="002229DA" w:rsidRDefault="00C62FC7" w:rsidP="00703A75">
            <w:pPr>
              <w:pStyle w:val="Standard"/>
              <w:spacing w:before="60" w:after="60"/>
              <w:rPr>
                <w:rFonts w:ascii="Arial" w:hAnsi="Arial" w:cs="Arial"/>
                <w:sz w:val="18"/>
                <w:szCs w:val="18"/>
              </w:rPr>
            </w:pPr>
            <w:r>
              <w:rPr>
                <w:rFonts w:ascii="Arial" w:hAnsi="Arial" w:cs="Arial"/>
                <w:sz w:val="18"/>
                <w:szCs w:val="18"/>
              </w:rPr>
              <w:t xml:space="preserve"> </w:t>
            </w:r>
            <w:r w:rsidR="00F44E54" w:rsidRPr="002229DA">
              <w:rPr>
                <w:rFonts w:ascii="Arial" w:hAnsi="Arial" w:cs="Arial"/>
                <w:sz w:val="18"/>
                <w:szCs w:val="18"/>
              </w:rPr>
              <w:t>EHF p</w:t>
            </w:r>
            <w:r w:rsidR="00703A75">
              <w:rPr>
                <w:rFonts w:ascii="Arial" w:hAnsi="Arial" w:cs="Arial"/>
                <w:sz w:val="18"/>
                <w:szCs w:val="18"/>
              </w:rPr>
              <w:t>akkseddel</w:t>
            </w:r>
          </w:p>
        </w:tc>
        <w:tc>
          <w:tcPr>
            <w:tcW w:w="1985" w:type="dxa"/>
            <w:shd w:val="clear" w:color="auto" w:fill="D9D9D9"/>
          </w:tcPr>
          <w:p w14:paraId="0E0AF253" w14:textId="77777777" w:rsidR="00F44E54" w:rsidRPr="002229DA" w:rsidRDefault="00D10DD9" w:rsidP="00F44E54">
            <w:pPr>
              <w:pStyle w:val="Standard"/>
              <w:spacing w:before="60" w:after="60"/>
              <w:rPr>
                <w:rFonts w:ascii="Arial" w:hAnsi="Arial" w:cs="Arial"/>
                <w:sz w:val="18"/>
                <w:szCs w:val="18"/>
              </w:rPr>
            </w:pPr>
            <w:r>
              <w:rPr>
                <w:rFonts w:ascii="Arial" w:hAnsi="Arial" w:cs="Arial"/>
                <w:sz w:val="18"/>
                <w:szCs w:val="18"/>
              </w:rPr>
              <w:t xml:space="preserve"> </w:t>
            </w:r>
            <w:r w:rsidR="00F44E54" w:rsidRPr="002229DA">
              <w:rPr>
                <w:rFonts w:ascii="Arial" w:hAnsi="Arial" w:cs="Arial"/>
                <w:sz w:val="18"/>
                <w:szCs w:val="18"/>
              </w:rPr>
              <w:t>Nei</w:t>
            </w:r>
          </w:p>
        </w:tc>
      </w:tr>
    </w:tbl>
    <w:p w14:paraId="59B49466" w14:textId="77777777" w:rsidR="00735804" w:rsidRPr="004F10D4" w:rsidRDefault="00735804">
      <w:pPr>
        <w:pStyle w:val="StandardText"/>
        <w:rPr>
          <w:rFonts w:cs="Arial"/>
          <w:sz w:val="4"/>
          <w:szCs w:val="4"/>
        </w:rPr>
      </w:pPr>
    </w:p>
    <w:tbl>
      <w:tblPr>
        <w:tblW w:w="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56"/>
        <w:gridCol w:w="1985"/>
      </w:tblGrid>
      <w:tr w:rsidR="00F44E54" w:rsidRPr="0062782F" w14:paraId="4E3E4715" w14:textId="77777777" w:rsidTr="00E265C3">
        <w:trPr>
          <w:trHeight w:hRule="exact" w:val="329"/>
        </w:trPr>
        <w:tc>
          <w:tcPr>
            <w:tcW w:w="6956" w:type="dxa"/>
            <w:shd w:val="clear" w:color="auto" w:fill="D9D9D9"/>
          </w:tcPr>
          <w:p w14:paraId="7FADEA0A" w14:textId="77777777" w:rsidR="00F44E54" w:rsidRPr="008E780A" w:rsidRDefault="00D10DD9" w:rsidP="00F44E54">
            <w:pPr>
              <w:pStyle w:val="StandardText"/>
              <w:spacing w:before="60" w:after="60"/>
              <w:rPr>
                <w:rFonts w:cs="Arial"/>
                <w:sz w:val="18"/>
                <w:szCs w:val="18"/>
              </w:rPr>
            </w:pPr>
            <w:r>
              <w:rPr>
                <w:rStyle w:val="Vennligstoppgitidvarighet"/>
                <w:rFonts w:cs="Arial"/>
                <w:sz w:val="18"/>
                <w:szCs w:val="18"/>
              </w:rPr>
              <w:t xml:space="preserve"> </w:t>
            </w:r>
            <w:r w:rsidR="00F44E54" w:rsidRPr="008E780A">
              <w:rPr>
                <w:rStyle w:val="Vennligstoppgitidvarighet"/>
                <w:rFonts w:cs="Arial"/>
                <w:sz w:val="18"/>
                <w:szCs w:val="18"/>
              </w:rPr>
              <w:t>Faktura</w:t>
            </w:r>
          </w:p>
        </w:tc>
        <w:tc>
          <w:tcPr>
            <w:tcW w:w="1985" w:type="dxa"/>
            <w:shd w:val="clear" w:color="auto" w:fill="D9D9D9"/>
          </w:tcPr>
          <w:p w14:paraId="4DF86B6E" w14:textId="77777777" w:rsidR="00F44E54" w:rsidRPr="002229DA" w:rsidRDefault="00F44E54" w:rsidP="00F44E54">
            <w:pPr>
              <w:pStyle w:val="Standard"/>
              <w:spacing w:before="60" w:after="60"/>
              <w:rPr>
                <w:rFonts w:ascii="Arial" w:hAnsi="Arial" w:cs="Arial"/>
                <w:b/>
                <w:sz w:val="18"/>
                <w:szCs w:val="18"/>
                <w:highlight w:val="yellow"/>
              </w:rPr>
            </w:pPr>
          </w:p>
        </w:tc>
      </w:tr>
      <w:tr w:rsidR="00F44E54" w:rsidRPr="0062782F" w14:paraId="3C57DD14" w14:textId="77777777" w:rsidTr="00E265C3">
        <w:trPr>
          <w:trHeight w:hRule="exact" w:val="329"/>
        </w:trPr>
        <w:tc>
          <w:tcPr>
            <w:tcW w:w="6956" w:type="dxa"/>
            <w:shd w:val="clear" w:color="auto" w:fill="D9D9D9"/>
          </w:tcPr>
          <w:p w14:paraId="4639CE97" w14:textId="77777777" w:rsidR="00F44E54" w:rsidRPr="008E780A" w:rsidRDefault="00C62FC7" w:rsidP="001900B7">
            <w:pPr>
              <w:pStyle w:val="Standard"/>
              <w:spacing w:before="60" w:after="60"/>
              <w:rPr>
                <w:rFonts w:ascii="Arial" w:hAnsi="Arial" w:cs="Arial"/>
                <w:sz w:val="18"/>
                <w:szCs w:val="18"/>
              </w:rPr>
            </w:pPr>
            <w:r w:rsidRPr="008E780A">
              <w:rPr>
                <w:rFonts w:ascii="Arial" w:hAnsi="Arial" w:cs="Arial"/>
                <w:sz w:val="18"/>
                <w:szCs w:val="18"/>
              </w:rPr>
              <w:t xml:space="preserve"> </w:t>
            </w:r>
            <w:r w:rsidR="001900B7" w:rsidRPr="008E780A">
              <w:rPr>
                <w:rFonts w:ascii="Arial" w:hAnsi="Arial" w:cs="Arial"/>
                <w:sz w:val="18"/>
                <w:szCs w:val="18"/>
              </w:rPr>
              <w:t>EHF-</w:t>
            </w:r>
            <w:r w:rsidR="00F44E54" w:rsidRPr="008E780A">
              <w:rPr>
                <w:rFonts w:ascii="Arial" w:hAnsi="Arial" w:cs="Arial"/>
                <w:sz w:val="18"/>
                <w:szCs w:val="18"/>
              </w:rPr>
              <w:t>faktura</w:t>
            </w:r>
          </w:p>
        </w:tc>
        <w:tc>
          <w:tcPr>
            <w:tcW w:w="1985" w:type="dxa"/>
            <w:shd w:val="clear" w:color="auto" w:fill="D9D9D9"/>
          </w:tcPr>
          <w:p w14:paraId="32B74827" w14:textId="77777777" w:rsidR="00F44E54" w:rsidRPr="002229DA" w:rsidRDefault="00D10DD9" w:rsidP="00F44E54">
            <w:pPr>
              <w:pStyle w:val="Standard"/>
              <w:spacing w:before="60" w:after="60"/>
              <w:rPr>
                <w:rFonts w:ascii="Arial" w:hAnsi="Arial" w:cs="Arial"/>
                <w:sz w:val="18"/>
                <w:szCs w:val="18"/>
                <w:highlight w:val="yellow"/>
              </w:rPr>
            </w:pPr>
            <w:r>
              <w:rPr>
                <w:rFonts w:ascii="Arial" w:hAnsi="Arial" w:cs="Arial"/>
                <w:sz w:val="18"/>
                <w:szCs w:val="18"/>
              </w:rPr>
              <w:t xml:space="preserve"> </w:t>
            </w:r>
            <w:r w:rsidR="00F44E54" w:rsidRPr="002229DA">
              <w:rPr>
                <w:rFonts w:ascii="Arial" w:hAnsi="Arial" w:cs="Arial"/>
                <w:sz w:val="18"/>
                <w:szCs w:val="18"/>
              </w:rPr>
              <w:t>Ja</w:t>
            </w:r>
          </w:p>
        </w:tc>
      </w:tr>
    </w:tbl>
    <w:p w14:paraId="492E9FA6" w14:textId="77777777" w:rsidR="00246008" w:rsidRDefault="00246008" w:rsidP="00246008">
      <w:pPr>
        <w:pStyle w:val="Heading2"/>
        <w:numPr>
          <w:ilvl w:val="1"/>
          <w:numId w:val="1"/>
        </w:numPr>
        <w:ind w:left="0" w:firstLine="0"/>
      </w:pPr>
      <w:bookmarkStart w:id="10" w:name="_Toc359836952"/>
      <w:bookmarkStart w:id="11" w:name="_Toc359490292"/>
      <w:bookmarkStart w:id="12" w:name="_Toc358799810"/>
      <w:r>
        <w:t>Informasjonsverdier i elektroniske meldinger</w:t>
      </w:r>
      <w:bookmarkEnd w:id="10"/>
      <w:bookmarkEnd w:id="11"/>
      <w:bookmarkEnd w:id="12"/>
    </w:p>
    <w:p w14:paraId="1CAF81F1" w14:textId="77777777" w:rsidR="00246008" w:rsidRDefault="00246008" w:rsidP="00246008">
      <w:pPr>
        <w:pStyle w:val="StandardText"/>
      </w:pPr>
      <w:r>
        <w:t xml:space="preserve">Avtalepartene er enig </w:t>
      </w:r>
      <w:proofErr w:type="gramStart"/>
      <w:r>
        <w:t>om</w:t>
      </w:r>
      <w:proofErr w:type="gramEnd"/>
      <w:r>
        <w:t xml:space="preserve"> at følgende verdier skal benyttes i de elektroniske meldinger som utveksles:</w:t>
      </w:r>
    </w:p>
    <w:tbl>
      <w:tblPr>
        <w:tblW w:w="8624" w:type="dxa"/>
        <w:tblInd w:w="131" w:type="dxa"/>
        <w:shd w:val="clear" w:color="auto" w:fill="D9D9D9" w:themeFill="background1" w:themeFillShade="D9"/>
        <w:tblLayout w:type="fixed"/>
        <w:tblLook w:val="0000" w:firstRow="0" w:lastRow="0" w:firstColumn="0" w:lastColumn="0" w:noHBand="0" w:noVBand="0"/>
      </w:tblPr>
      <w:tblGrid>
        <w:gridCol w:w="3521"/>
        <w:gridCol w:w="5103"/>
      </w:tblGrid>
      <w:tr w:rsidR="00246008" w:rsidRPr="00D54B41" w14:paraId="33F2A24D" w14:textId="77777777" w:rsidTr="00400EB1">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18BDD7" w14:textId="77777777" w:rsidR="00246008" w:rsidRPr="00D54B41" w:rsidRDefault="00246008" w:rsidP="00FC08CF">
            <w:pPr>
              <w:pStyle w:val="Table"/>
              <w:spacing w:before="20" w:after="20"/>
              <w:rPr>
                <w:b/>
                <w:sz w:val="20"/>
              </w:rPr>
            </w:pPr>
            <w:r>
              <w:rPr>
                <w:b/>
                <w:sz w:val="20"/>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3798EE" w14:textId="77777777" w:rsidR="00246008" w:rsidRPr="00D54B41" w:rsidRDefault="00246008" w:rsidP="00FC08CF">
            <w:pPr>
              <w:pStyle w:val="Table"/>
              <w:spacing w:before="20" w:after="20"/>
              <w:jc w:val="center"/>
              <w:rPr>
                <w:b/>
                <w:sz w:val="20"/>
              </w:rPr>
            </w:pPr>
            <w:r w:rsidRPr="00D54B41">
              <w:rPr>
                <w:b/>
                <w:sz w:val="20"/>
              </w:rPr>
              <w:t>Kommentar / Referanse / Eksempel</w:t>
            </w:r>
          </w:p>
        </w:tc>
      </w:tr>
      <w:tr w:rsidR="00246008" w14:paraId="540D5AE5" w14:textId="77777777" w:rsidTr="00400EB1">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493484" w14:textId="3187685E" w:rsidR="00246008" w:rsidRPr="00400EB1" w:rsidRDefault="00246008" w:rsidP="00FC08CF">
            <w:pPr>
              <w:pStyle w:val="Table"/>
              <w:spacing w:before="20" w:after="20"/>
              <w:rPr>
                <w:sz w:val="18"/>
                <w:szCs w:val="18"/>
              </w:rPr>
            </w:pPr>
            <w:r w:rsidRPr="00400EB1">
              <w:rPr>
                <w:sz w:val="18"/>
                <w:szCs w:val="18"/>
              </w:rPr>
              <w:t>Identifikasjon av kunde</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70B645" w14:textId="77777777" w:rsidR="00246008" w:rsidRPr="00400EB1" w:rsidRDefault="00246008" w:rsidP="00FC08CF">
            <w:pPr>
              <w:spacing w:before="20" w:after="20"/>
              <w:rPr>
                <w:sz w:val="18"/>
                <w:szCs w:val="18"/>
              </w:rPr>
            </w:pPr>
            <w:r w:rsidRPr="00400EB1">
              <w:rPr>
                <w:sz w:val="18"/>
                <w:szCs w:val="18"/>
              </w:rPr>
              <w:t>Organisasjonsnummer</w:t>
            </w:r>
          </w:p>
        </w:tc>
      </w:tr>
      <w:tr w:rsidR="00246008" w14:paraId="58FF2693" w14:textId="77777777" w:rsidTr="00400EB1">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64D743" w14:textId="5BDAED93" w:rsidR="00246008" w:rsidRPr="00400EB1" w:rsidRDefault="00246008" w:rsidP="00FC08CF">
            <w:pPr>
              <w:pStyle w:val="Table"/>
              <w:spacing w:before="20" w:after="20"/>
              <w:rPr>
                <w:sz w:val="18"/>
                <w:szCs w:val="18"/>
              </w:rPr>
            </w:pPr>
            <w:r w:rsidRPr="00400EB1">
              <w:rPr>
                <w:sz w:val="18"/>
                <w:szCs w:val="18"/>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A2F788" w14:textId="7743A63E" w:rsidR="00246008" w:rsidRPr="00400EB1" w:rsidRDefault="00246008" w:rsidP="00FC08CF">
            <w:pPr>
              <w:spacing w:before="20" w:after="20"/>
              <w:rPr>
                <w:sz w:val="18"/>
                <w:szCs w:val="18"/>
              </w:rPr>
            </w:pPr>
            <w:r w:rsidRPr="00400EB1">
              <w:rPr>
                <w:sz w:val="18"/>
                <w:szCs w:val="18"/>
              </w:rPr>
              <w:t>GLN</w:t>
            </w:r>
          </w:p>
        </w:tc>
      </w:tr>
      <w:tr w:rsidR="00246008" w14:paraId="7CBC559D" w14:textId="77777777" w:rsidTr="00400EB1">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77AD25" w14:textId="77777777" w:rsidR="00246008" w:rsidRPr="00400EB1" w:rsidRDefault="00246008" w:rsidP="00FC08CF">
            <w:pPr>
              <w:pStyle w:val="Table"/>
              <w:spacing w:before="20" w:after="20"/>
              <w:rPr>
                <w:sz w:val="18"/>
                <w:szCs w:val="18"/>
              </w:rPr>
            </w:pPr>
            <w:r w:rsidRPr="00400EB1">
              <w:rPr>
                <w:sz w:val="18"/>
                <w:szCs w:val="18"/>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3A32D1" w14:textId="77777777" w:rsidR="00246008" w:rsidRPr="00400EB1" w:rsidRDefault="00246008" w:rsidP="00FC08CF">
            <w:pPr>
              <w:spacing w:before="20" w:after="20"/>
              <w:rPr>
                <w:sz w:val="18"/>
                <w:szCs w:val="18"/>
              </w:rPr>
            </w:pPr>
            <w:r w:rsidRPr="00400EB1">
              <w:rPr>
                <w:sz w:val="18"/>
                <w:szCs w:val="18"/>
              </w:rPr>
              <w:t>Primært leverandørens artikkelnummer</w:t>
            </w:r>
          </w:p>
        </w:tc>
      </w:tr>
      <w:tr w:rsidR="00246008" w14:paraId="42CF6806" w14:textId="77777777" w:rsidTr="00400EB1">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02D5222" w14:textId="4547FD51" w:rsidR="00246008" w:rsidRPr="00400EB1" w:rsidRDefault="00246008" w:rsidP="00FC08CF">
            <w:pPr>
              <w:pStyle w:val="Table"/>
              <w:spacing w:before="20" w:after="20"/>
              <w:rPr>
                <w:sz w:val="18"/>
                <w:szCs w:val="18"/>
              </w:rPr>
            </w:pPr>
            <w:r w:rsidRPr="00400EB1">
              <w:rPr>
                <w:sz w:val="18"/>
                <w:szCs w:val="18"/>
              </w:rPr>
              <w:t>Ordre/bestillingsreferanse</w:t>
            </w:r>
            <w:r w:rsidR="00400EB1" w:rsidRPr="00400EB1">
              <w:rPr>
                <w:rStyle w:val="FootnoteReference"/>
                <w:sz w:val="18"/>
                <w:szCs w:val="18"/>
              </w:rPr>
              <w:footnoteReference w:id="1"/>
            </w:r>
          </w:p>
        </w:tc>
        <w:tc>
          <w:tcPr>
            <w:tcW w:w="51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B4C3FC" w14:textId="0E80A16A" w:rsidR="00246008" w:rsidRPr="00400EB1" w:rsidRDefault="00246008" w:rsidP="00FC08CF">
            <w:pPr>
              <w:spacing w:before="20" w:after="20"/>
              <w:rPr>
                <w:sz w:val="18"/>
                <w:szCs w:val="18"/>
              </w:rPr>
            </w:pPr>
            <w:r w:rsidRPr="00400EB1">
              <w:rPr>
                <w:sz w:val="18"/>
                <w:szCs w:val="18"/>
              </w:rPr>
              <w:t>Kundens innkjøpsordrenummer</w:t>
            </w:r>
          </w:p>
        </w:tc>
      </w:tr>
      <w:tr w:rsidR="00246008" w14:paraId="28912814" w14:textId="77777777" w:rsidTr="00400EB1">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D680FA" w14:textId="77777777" w:rsidR="00246008" w:rsidRPr="00400EB1" w:rsidRDefault="00246008" w:rsidP="00FC08CF">
            <w:pPr>
              <w:pStyle w:val="Table"/>
              <w:spacing w:before="20" w:after="20"/>
              <w:rPr>
                <w:sz w:val="18"/>
                <w:szCs w:val="18"/>
              </w:rPr>
            </w:pPr>
            <w:r w:rsidRPr="00400EB1">
              <w:rPr>
                <w:sz w:val="18"/>
                <w:szCs w:val="18"/>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1EC5A6" w14:textId="77777777" w:rsidR="00246008" w:rsidRPr="00400EB1" w:rsidRDefault="00246008" w:rsidP="00FC08CF">
            <w:pPr>
              <w:spacing w:before="20" w:after="20"/>
              <w:rPr>
                <w:sz w:val="18"/>
                <w:szCs w:val="18"/>
              </w:rPr>
            </w:pPr>
            <w:r w:rsidRPr="00400EB1">
              <w:rPr>
                <w:sz w:val="18"/>
                <w:szCs w:val="18"/>
              </w:rPr>
              <w:t>Kundens anskaffelsesnummer</w:t>
            </w:r>
          </w:p>
        </w:tc>
      </w:tr>
      <w:tr w:rsidR="00246008" w14:paraId="290EE665" w14:textId="77777777" w:rsidTr="00400EB1">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447C426" w14:textId="438FBC26" w:rsidR="00246008" w:rsidRPr="00400EB1" w:rsidRDefault="00246008" w:rsidP="00FC08CF">
            <w:pPr>
              <w:pStyle w:val="Table"/>
              <w:spacing w:before="20" w:after="20"/>
              <w:rPr>
                <w:sz w:val="18"/>
                <w:szCs w:val="18"/>
              </w:rPr>
            </w:pPr>
            <w:r w:rsidRPr="00400EB1">
              <w:rPr>
                <w:sz w:val="18"/>
                <w:szCs w:val="18"/>
              </w:rPr>
              <w:t>Startdato/Gyldig fra dato</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3CD6F3" w14:textId="17B1BCCE" w:rsidR="00246008" w:rsidRPr="00400EB1" w:rsidRDefault="00246008" w:rsidP="00FC08CF">
            <w:pPr>
              <w:spacing w:before="20" w:after="20"/>
              <w:rPr>
                <w:sz w:val="18"/>
                <w:szCs w:val="18"/>
              </w:rPr>
            </w:pPr>
            <w:r w:rsidRPr="00400EB1">
              <w:rPr>
                <w:sz w:val="18"/>
                <w:szCs w:val="18"/>
              </w:rPr>
              <w:t xml:space="preserve">Oppstartsdato for rammeavtalen </w:t>
            </w:r>
          </w:p>
        </w:tc>
      </w:tr>
      <w:tr w:rsidR="00246008" w14:paraId="47B4FC6E" w14:textId="77777777" w:rsidTr="00400EB1">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BB58A3" w14:textId="77777777" w:rsidR="00246008" w:rsidRPr="00400EB1" w:rsidRDefault="00246008" w:rsidP="00FC08CF">
            <w:pPr>
              <w:pStyle w:val="Table"/>
              <w:spacing w:before="20" w:after="20"/>
              <w:rPr>
                <w:sz w:val="18"/>
                <w:szCs w:val="18"/>
              </w:rPr>
            </w:pPr>
            <w:r w:rsidRPr="00400EB1">
              <w:rPr>
                <w:sz w:val="18"/>
                <w:szCs w:val="18"/>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444919" w14:textId="3AA3D31B" w:rsidR="00246008" w:rsidRPr="00400EB1" w:rsidRDefault="00246008" w:rsidP="00FC08CF">
            <w:pPr>
              <w:spacing w:before="20" w:after="20"/>
              <w:rPr>
                <w:sz w:val="18"/>
                <w:szCs w:val="18"/>
              </w:rPr>
            </w:pPr>
            <w:r w:rsidRPr="00400EB1">
              <w:rPr>
                <w:sz w:val="18"/>
                <w:szCs w:val="18"/>
              </w:rPr>
              <w:t>I henhold til EHF 3.0</w:t>
            </w:r>
          </w:p>
        </w:tc>
      </w:tr>
    </w:tbl>
    <w:p w14:paraId="11C92B19" w14:textId="05CD3656" w:rsidR="00653509" w:rsidRDefault="00653509">
      <w:pPr>
        <w:pStyle w:val="StandardText"/>
        <w:rPr>
          <w:rFonts w:cs="Arial"/>
        </w:rPr>
      </w:pPr>
    </w:p>
    <w:p w14:paraId="6D8727F5" w14:textId="77777777" w:rsidR="005F1544" w:rsidRPr="007B7101" w:rsidRDefault="007E2B7F" w:rsidP="007B7101">
      <w:pPr>
        <w:pStyle w:val="Heading2"/>
        <w:numPr>
          <w:ilvl w:val="0"/>
          <w:numId w:val="0"/>
        </w:numPr>
        <w:ind w:left="851" w:hanging="851"/>
      </w:pPr>
      <w:r w:rsidRPr="007B7101">
        <w:t xml:space="preserve">2.1 </w:t>
      </w:r>
      <w:r w:rsidR="0013630E" w:rsidRPr="007B7101">
        <w:t>Elektronisk k</w:t>
      </w:r>
      <w:r w:rsidR="005F1544" w:rsidRPr="007B7101">
        <w:t>atalog</w:t>
      </w:r>
    </w:p>
    <w:p w14:paraId="3331B7EF" w14:textId="59EC0AB4" w:rsidR="00246008" w:rsidRDefault="00246008">
      <w:pPr>
        <w:pStyle w:val="StandardText"/>
        <w:rPr>
          <w:rFonts w:cs="Arial"/>
        </w:rPr>
      </w:pPr>
      <w:r>
        <w:rPr>
          <w:rFonts w:cs="Arial"/>
        </w:rPr>
        <w:t>Katalogen skal oppfylle kravene i EHF 3.0.</w:t>
      </w:r>
    </w:p>
    <w:tbl>
      <w:tblPr>
        <w:tblW w:w="0" w:type="auto"/>
        <w:tblInd w:w="131" w:type="dxa"/>
        <w:shd w:val="clear" w:color="auto" w:fill="D9D9D9" w:themeFill="background1" w:themeFillShade="D9"/>
        <w:tblLayout w:type="fixed"/>
        <w:tblLook w:val="0000" w:firstRow="0" w:lastRow="0" w:firstColumn="0" w:lastColumn="0" w:noHBand="0" w:noVBand="0"/>
      </w:tblPr>
      <w:tblGrid>
        <w:gridCol w:w="3096"/>
        <w:gridCol w:w="1417"/>
        <w:gridCol w:w="4091"/>
      </w:tblGrid>
      <w:tr w:rsidR="00246008" w:rsidRPr="00D54B41" w14:paraId="198ACB9A" w14:textId="77777777" w:rsidTr="00400EB1">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3BB88A" w14:textId="77777777" w:rsidR="00246008" w:rsidRPr="00D54B41" w:rsidRDefault="00246008" w:rsidP="00FC08CF">
            <w:pPr>
              <w:pStyle w:val="Table"/>
              <w:spacing w:before="20" w:after="20"/>
              <w:rPr>
                <w:b/>
                <w:sz w:val="20"/>
              </w:rPr>
            </w:pPr>
            <w:r>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2343BA" w14:textId="77777777" w:rsidR="00246008" w:rsidRPr="00D54B41" w:rsidRDefault="00246008" w:rsidP="00FC08CF">
            <w:pPr>
              <w:pStyle w:val="Table"/>
              <w:spacing w:before="20" w:after="20"/>
              <w:jc w:val="center"/>
              <w:rPr>
                <w:b/>
                <w:sz w:val="20"/>
              </w:rPr>
            </w:pPr>
            <w:r>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E9F5E3" w14:textId="77777777" w:rsidR="00246008" w:rsidRPr="00D54B41" w:rsidRDefault="00246008" w:rsidP="00FC08CF">
            <w:pPr>
              <w:pStyle w:val="Table"/>
              <w:spacing w:before="20" w:after="20"/>
              <w:jc w:val="center"/>
              <w:rPr>
                <w:b/>
                <w:sz w:val="20"/>
              </w:rPr>
            </w:pPr>
            <w:r w:rsidRPr="00D54B41">
              <w:rPr>
                <w:b/>
                <w:sz w:val="20"/>
              </w:rPr>
              <w:t>Kommentar</w:t>
            </w:r>
          </w:p>
        </w:tc>
      </w:tr>
      <w:tr w:rsidR="00246008" w:rsidRPr="00081336" w14:paraId="6C157D12" w14:textId="77777777" w:rsidTr="00400EB1">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B18704" w14:textId="77777777" w:rsidR="00246008" w:rsidRPr="00400EB1" w:rsidRDefault="00246008" w:rsidP="00FC08CF">
            <w:pPr>
              <w:pStyle w:val="Table"/>
              <w:spacing w:before="20" w:after="20"/>
              <w:rPr>
                <w:sz w:val="18"/>
                <w:szCs w:val="18"/>
              </w:rPr>
            </w:pPr>
            <w:r w:rsidRPr="00400EB1">
              <w:rPr>
                <w:sz w:val="18"/>
                <w:szCs w:val="18"/>
              </w:rPr>
              <w:t>Katalognummer/navn</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95ADDF" w14:textId="77777777" w:rsidR="00246008" w:rsidRPr="00400EB1" w:rsidRDefault="00246008" w:rsidP="00FC08CF">
            <w:pPr>
              <w:pStyle w:val="Table"/>
              <w:spacing w:before="20" w:after="20"/>
              <w:jc w:val="center"/>
              <w:rPr>
                <w:sz w:val="18"/>
                <w:szCs w:val="18"/>
              </w:rPr>
            </w:pPr>
            <w:r w:rsidRPr="00400EB1">
              <w:rPr>
                <w:sz w:val="18"/>
                <w:szCs w:val="18"/>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3C22F3" w14:textId="77777777" w:rsidR="00246008" w:rsidRPr="00400EB1" w:rsidRDefault="00246008" w:rsidP="00FC08CF">
            <w:pPr>
              <w:pStyle w:val="Table"/>
              <w:spacing w:before="20" w:after="20"/>
              <w:jc w:val="center"/>
              <w:rPr>
                <w:sz w:val="18"/>
                <w:szCs w:val="18"/>
              </w:rPr>
            </w:pPr>
          </w:p>
        </w:tc>
      </w:tr>
      <w:tr w:rsidR="00246008" w:rsidRPr="00081336" w14:paraId="368BDF5B" w14:textId="77777777" w:rsidTr="00400EB1">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6C0F9B" w14:textId="77777777" w:rsidR="00246008" w:rsidRPr="00400EB1" w:rsidRDefault="00246008" w:rsidP="00FC08CF">
            <w:pPr>
              <w:pStyle w:val="Table"/>
              <w:spacing w:before="20" w:after="20"/>
              <w:rPr>
                <w:sz w:val="18"/>
                <w:szCs w:val="18"/>
              </w:rPr>
            </w:pPr>
            <w:r w:rsidRPr="00400EB1">
              <w:rPr>
                <w:sz w:val="18"/>
                <w:szCs w:val="18"/>
              </w:rPr>
              <w:t>Katalog språk</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F9F6EB9" w14:textId="77777777" w:rsidR="00246008" w:rsidRPr="00400EB1" w:rsidRDefault="00246008" w:rsidP="00FC08CF">
            <w:pPr>
              <w:pStyle w:val="Table"/>
              <w:spacing w:before="20" w:after="20"/>
              <w:jc w:val="center"/>
              <w:rPr>
                <w:sz w:val="18"/>
                <w:szCs w:val="18"/>
              </w:rPr>
            </w:pPr>
            <w:r w:rsidRPr="00400EB1">
              <w:rPr>
                <w:sz w:val="18"/>
                <w:szCs w:val="18"/>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6778A3" w14:textId="77777777" w:rsidR="00246008" w:rsidRPr="00400EB1" w:rsidRDefault="00246008" w:rsidP="00FC08CF">
            <w:pPr>
              <w:pStyle w:val="Table"/>
              <w:spacing w:before="20" w:after="20"/>
              <w:jc w:val="center"/>
              <w:rPr>
                <w:sz w:val="18"/>
                <w:szCs w:val="18"/>
              </w:rPr>
            </w:pPr>
          </w:p>
        </w:tc>
      </w:tr>
      <w:tr w:rsidR="00246008" w:rsidRPr="00081336" w14:paraId="4287689B" w14:textId="77777777" w:rsidTr="00400EB1">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046D3E" w14:textId="77777777" w:rsidR="00246008" w:rsidRPr="00400EB1" w:rsidRDefault="00246008" w:rsidP="00FC08CF">
            <w:pPr>
              <w:pStyle w:val="Table"/>
              <w:spacing w:before="20" w:after="20"/>
              <w:rPr>
                <w:sz w:val="18"/>
                <w:szCs w:val="18"/>
              </w:rPr>
            </w:pPr>
            <w:r w:rsidRPr="00400EB1">
              <w:rPr>
                <w:sz w:val="18"/>
                <w:szCs w:val="18"/>
              </w:rPr>
              <w:t>Aksjonskode</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DFAC6D" w14:textId="77777777" w:rsidR="00246008" w:rsidRPr="00400EB1" w:rsidRDefault="00246008" w:rsidP="00FC08CF">
            <w:pPr>
              <w:pStyle w:val="Table"/>
              <w:spacing w:before="20" w:after="20"/>
              <w:jc w:val="center"/>
              <w:rPr>
                <w:sz w:val="18"/>
                <w:szCs w:val="18"/>
              </w:rPr>
            </w:pPr>
            <w:r w:rsidRPr="00400EB1">
              <w:rPr>
                <w:sz w:val="18"/>
                <w:szCs w:val="18"/>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E6C7AF" w14:textId="6B4A8118" w:rsidR="00246008" w:rsidRPr="00400EB1" w:rsidRDefault="00400EB1" w:rsidP="00FC08CF">
            <w:pPr>
              <w:pStyle w:val="Table"/>
              <w:spacing w:before="20" w:after="20"/>
              <w:rPr>
                <w:sz w:val="18"/>
                <w:szCs w:val="18"/>
              </w:rPr>
            </w:pPr>
            <w:proofErr w:type="spellStart"/>
            <w:r w:rsidRPr="00400EB1">
              <w:rPr>
                <w:b/>
                <w:sz w:val="18"/>
                <w:szCs w:val="18"/>
              </w:rPr>
              <w:t>Add</w:t>
            </w:r>
            <w:proofErr w:type="spellEnd"/>
            <w:r w:rsidRPr="00400EB1">
              <w:rPr>
                <w:sz w:val="18"/>
                <w:szCs w:val="18"/>
              </w:rPr>
              <w:t xml:space="preserve">= Ny katalog, </w:t>
            </w:r>
            <w:r w:rsidRPr="00400EB1">
              <w:rPr>
                <w:b/>
                <w:sz w:val="18"/>
                <w:szCs w:val="18"/>
              </w:rPr>
              <w:t>Update</w:t>
            </w:r>
            <w:r w:rsidRPr="00400EB1">
              <w:rPr>
                <w:sz w:val="18"/>
                <w:szCs w:val="18"/>
              </w:rPr>
              <w:t xml:space="preserve">=Oppdatering hele katalogen blir byttet ut, </w:t>
            </w:r>
            <w:proofErr w:type="spellStart"/>
            <w:r w:rsidRPr="00400EB1">
              <w:rPr>
                <w:b/>
                <w:sz w:val="18"/>
                <w:szCs w:val="18"/>
              </w:rPr>
              <w:t>Delete</w:t>
            </w:r>
            <w:proofErr w:type="spellEnd"/>
            <w:r w:rsidRPr="00400EB1">
              <w:rPr>
                <w:sz w:val="18"/>
                <w:szCs w:val="18"/>
              </w:rPr>
              <w:t>=Hele katalogen slettes</w:t>
            </w:r>
          </w:p>
        </w:tc>
      </w:tr>
      <w:tr w:rsidR="00246008" w:rsidRPr="00081336" w14:paraId="5F87736B" w14:textId="77777777" w:rsidTr="00400EB1">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C4C897" w14:textId="77777777" w:rsidR="00246008" w:rsidRPr="00400EB1" w:rsidRDefault="00246008" w:rsidP="00FC08CF">
            <w:pPr>
              <w:pStyle w:val="Table"/>
              <w:spacing w:before="20" w:after="20"/>
              <w:rPr>
                <w:sz w:val="18"/>
                <w:szCs w:val="18"/>
              </w:rPr>
            </w:pPr>
            <w:r w:rsidRPr="00400EB1">
              <w:rPr>
                <w:sz w:val="18"/>
                <w:szCs w:val="18"/>
              </w:rPr>
              <w:lastRenderedPageBreak/>
              <w:t>Datofelter</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50313C" w14:textId="77777777" w:rsidR="00246008" w:rsidRPr="00400EB1" w:rsidRDefault="00246008" w:rsidP="00FC08CF">
            <w:pPr>
              <w:pStyle w:val="Table"/>
              <w:spacing w:before="20" w:after="20"/>
              <w:jc w:val="center"/>
              <w:rPr>
                <w:sz w:val="18"/>
                <w:szCs w:val="18"/>
              </w:rPr>
            </w:pPr>
            <w:r w:rsidRPr="00400EB1">
              <w:rPr>
                <w:sz w:val="18"/>
                <w:szCs w:val="18"/>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7D7F3F" w14:textId="77777777" w:rsidR="00246008" w:rsidRPr="00400EB1" w:rsidRDefault="00246008" w:rsidP="00FC08CF">
            <w:pPr>
              <w:pStyle w:val="Table"/>
              <w:spacing w:before="20" w:after="20"/>
              <w:rPr>
                <w:b/>
                <w:sz w:val="18"/>
                <w:szCs w:val="18"/>
              </w:rPr>
            </w:pPr>
          </w:p>
        </w:tc>
      </w:tr>
      <w:tr w:rsidR="00246008" w:rsidRPr="00081336" w14:paraId="1A56F9CC" w14:textId="77777777" w:rsidTr="00400EB1">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63C07C" w14:textId="77777777" w:rsidR="00246008" w:rsidRPr="00400EB1" w:rsidRDefault="00246008" w:rsidP="00FC08CF">
            <w:pPr>
              <w:pStyle w:val="Table"/>
              <w:spacing w:before="20" w:after="20"/>
              <w:rPr>
                <w:sz w:val="18"/>
                <w:szCs w:val="18"/>
              </w:rPr>
            </w:pPr>
            <w:proofErr w:type="spellStart"/>
            <w:r w:rsidRPr="00400EB1">
              <w:rPr>
                <w:sz w:val="18"/>
                <w:szCs w:val="18"/>
              </w:rPr>
              <w:t>Kontraktsnummer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DC557A" w14:textId="77777777" w:rsidR="00246008" w:rsidRPr="00400EB1" w:rsidRDefault="00246008" w:rsidP="00FC08CF">
            <w:pPr>
              <w:pStyle w:val="Table"/>
              <w:spacing w:before="20" w:after="20"/>
              <w:jc w:val="center"/>
              <w:rPr>
                <w:sz w:val="18"/>
                <w:szCs w:val="18"/>
              </w:rPr>
            </w:pPr>
            <w:r w:rsidRPr="00400EB1">
              <w:rPr>
                <w:sz w:val="18"/>
                <w:szCs w:val="18"/>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C7E989" w14:textId="77777777" w:rsidR="00246008" w:rsidRPr="00400EB1" w:rsidRDefault="00246008" w:rsidP="00FC08CF">
            <w:pPr>
              <w:pStyle w:val="Table"/>
              <w:spacing w:before="20" w:after="20"/>
              <w:rPr>
                <w:b/>
                <w:sz w:val="18"/>
                <w:szCs w:val="18"/>
              </w:rPr>
            </w:pPr>
          </w:p>
        </w:tc>
      </w:tr>
      <w:tr w:rsidR="00246008" w:rsidRPr="00081336" w14:paraId="79199BF5" w14:textId="77777777" w:rsidTr="00400EB1">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B9D676" w14:textId="77777777" w:rsidR="00246008" w:rsidRPr="00400EB1" w:rsidRDefault="00246008" w:rsidP="00FC08CF">
            <w:pPr>
              <w:pStyle w:val="Table"/>
              <w:spacing w:before="20" w:after="20"/>
              <w:rPr>
                <w:sz w:val="18"/>
                <w:szCs w:val="18"/>
              </w:rPr>
            </w:pPr>
            <w:r w:rsidRPr="00400EB1">
              <w:rPr>
                <w:sz w:val="18"/>
                <w:szCs w:val="18"/>
              </w:rPr>
              <w:t>Aktøridentifikasjon</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652E0F" w14:textId="77777777" w:rsidR="00246008" w:rsidRPr="00400EB1" w:rsidRDefault="00246008" w:rsidP="00FC08CF">
            <w:pPr>
              <w:pStyle w:val="Table"/>
              <w:spacing w:before="20" w:after="20"/>
              <w:jc w:val="center"/>
              <w:rPr>
                <w:sz w:val="18"/>
                <w:szCs w:val="18"/>
              </w:rPr>
            </w:pPr>
            <w:r w:rsidRPr="00400EB1">
              <w:rPr>
                <w:sz w:val="18"/>
                <w:szCs w:val="18"/>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A4A9F9" w14:textId="11A497B2" w:rsidR="00246008" w:rsidRPr="00400EB1" w:rsidRDefault="00400EB1" w:rsidP="00FC08CF">
            <w:pPr>
              <w:pStyle w:val="Table"/>
              <w:spacing w:before="20" w:after="20"/>
              <w:rPr>
                <w:sz w:val="18"/>
                <w:szCs w:val="18"/>
              </w:rPr>
            </w:pPr>
            <w:r w:rsidRPr="00400EB1">
              <w:rPr>
                <w:sz w:val="18"/>
                <w:szCs w:val="18"/>
              </w:rPr>
              <w:t>Organisasjonsnummer for utsteder og mottaker av katalog</w:t>
            </w:r>
          </w:p>
        </w:tc>
      </w:tr>
      <w:tr w:rsidR="00246008" w:rsidRPr="00081336" w14:paraId="44CE7725" w14:textId="77777777" w:rsidTr="00400EB1">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80F26C" w14:textId="77777777" w:rsidR="00246008" w:rsidRPr="00400EB1" w:rsidRDefault="00246008" w:rsidP="00FC08CF">
            <w:pPr>
              <w:pStyle w:val="Table"/>
              <w:spacing w:before="20" w:after="20"/>
              <w:rPr>
                <w:sz w:val="18"/>
                <w:szCs w:val="18"/>
              </w:rPr>
            </w:pPr>
            <w:r w:rsidRPr="00400EB1">
              <w:rPr>
                <w:sz w:val="18"/>
                <w:szCs w:val="18"/>
              </w:rPr>
              <w:t>Mailadresse katalogansvarlig leverandør</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E11324" w14:textId="77777777" w:rsidR="00246008" w:rsidRPr="00400EB1" w:rsidRDefault="00246008" w:rsidP="00FC08CF">
            <w:pPr>
              <w:pStyle w:val="Table"/>
              <w:spacing w:before="20" w:after="20"/>
              <w:jc w:val="center"/>
              <w:rPr>
                <w:sz w:val="18"/>
                <w:szCs w:val="18"/>
              </w:rPr>
            </w:pPr>
            <w:r w:rsidRPr="00400EB1">
              <w:rPr>
                <w:sz w:val="18"/>
                <w:szCs w:val="18"/>
              </w:rPr>
              <w:t>Nei</w:t>
            </w:r>
          </w:p>
        </w:tc>
        <w:tc>
          <w:tcPr>
            <w:tcW w:w="40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A83A3A" w14:textId="3C7004C9" w:rsidR="00246008" w:rsidRPr="00400EB1" w:rsidRDefault="00246008" w:rsidP="00FC08CF">
            <w:pPr>
              <w:pStyle w:val="Table"/>
              <w:spacing w:before="20" w:after="20"/>
              <w:rPr>
                <w:sz w:val="18"/>
                <w:szCs w:val="18"/>
              </w:rPr>
            </w:pPr>
          </w:p>
        </w:tc>
      </w:tr>
    </w:tbl>
    <w:p w14:paraId="1A866E21" w14:textId="77777777" w:rsidR="00246008" w:rsidRDefault="00246008">
      <w:pPr>
        <w:pStyle w:val="StandardText"/>
        <w:rPr>
          <w:rFonts w:cs="Arial"/>
        </w:rPr>
      </w:pPr>
    </w:p>
    <w:p w14:paraId="7514E5F3" w14:textId="28698F81" w:rsidR="00832CA3" w:rsidRPr="007B7101" w:rsidRDefault="00605E42">
      <w:pPr>
        <w:pStyle w:val="StandardText"/>
        <w:rPr>
          <w:rFonts w:cs="Arial"/>
        </w:rPr>
      </w:pPr>
      <w:r>
        <w:rPr>
          <w:rFonts w:cs="Arial"/>
        </w:rPr>
        <w:t xml:space="preserve">Tabellen under viser </w:t>
      </w:r>
      <w:r w:rsidR="00832CA3" w:rsidRPr="007B7101">
        <w:rPr>
          <w:rFonts w:cs="Arial"/>
        </w:rPr>
        <w:t xml:space="preserve">minimumskrav </w:t>
      </w:r>
      <w:r>
        <w:rPr>
          <w:rFonts w:cs="Arial"/>
        </w:rPr>
        <w:t xml:space="preserve">som </w:t>
      </w:r>
      <w:r w:rsidR="00832CA3" w:rsidRPr="007B7101">
        <w:rPr>
          <w:rFonts w:cs="Arial"/>
        </w:rPr>
        <w:t>stilles</w:t>
      </w:r>
      <w:r>
        <w:rPr>
          <w:rFonts w:cs="Arial"/>
        </w:rPr>
        <w:t xml:space="preserve"> til </w:t>
      </w:r>
      <w:r w:rsidR="00246008">
        <w:rPr>
          <w:rFonts w:cs="Arial"/>
        </w:rPr>
        <w:t>varelinje</w:t>
      </w:r>
      <w:r>
        <w:rPr>
          <w:rFonts w:cs="Arial"/>
        </w:rPr>
        <w:t>innhold i katalog</w:t>
      </w:r>
      <w:r w:rsidR="00D10DD9">
        <w:rPr>
          <w:rFonts w:cs="Arial"/>
        </w:rPr>
        <w:t>en.</w:t>
      </w:r>
    </w:p>
    <w:tbl>
      <w:tblPr>
        <w:tblW w:w="8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1"/>
        <w:gridCol w:w="976"/>
        <w:gridCol w:w="3134"/>
      </w:tblGrid>
      <w:tr w:rsidR="00400EB1" w:rsidRPr="007B7101" w14:paraId="58C64A02" w14:textId="77777777" w:rsidTr="00400EB1">
        <w:trPr>
          <w:cantSplit/>
          <w:jc w:val="center"/>
        </w:trPr>
        <w:tc>
          <w:tcPr>
            <w:tcW w:w="4411" w:type="dxa"/>
            <w:tcBorders>
              <w:top w:val="single" w:sz="12" w:space="0" w:color="auto"/>
              <w:left w:val="single" w:sz="6" w:space="0" w:color="auto"/>
              <w:bottom w:val="single" w:sz="6" w:space="0" w:color="auto"/>
              <w:right w:val="single" w:sz="6" w:space="0" w:color="auto"/>
            </w:tcBorders>
            <w:shd w:val="pct12" w:color="auto" w:fill="auto"/>
          </w:tcPr>
          <w:p w14:paraId="33811983" w14:textId="77777777" w:rsidR="00400EB1" w:rsidRPr="007B7101" w:rsidRDefault="00400EB1" w:rsidP="00400EB1">
            <w:pPr>
              <w:pStyle w:val="Table"/>
              <w:spacing w:before="20" w:after="20"/>
              <w:rPr>
                <w:sz w:val="18"/>
              </w:rPr>
            </w:pPr>
            <w:r w:rsidRPr="00400EB1">
              <w:rPr>
                <w:b/>
                <w:sz w:val="20"/>
              </w:rPr>
              <w:t>Felt</w:t>
            </w:r>
          </w:p>
        </w:tc>
        <w:tc>
          <w:tcPr>
            <w:tcW w:w="976" w:type="dxa"/>
            <w:tcBorders>
              <w:top w:val="single" w:sz="12" w:space="0" w:color="auto"/>
              <w:left w:val="single" w:sz="6" w:space="0" w:color="auto"/>
              <w:bottom w:val="single" w:sz="6" w:space="0" w:color="auto"/>
              <w:right w:val="single" w:sz="6" w:space="0" w:color="auto"/>
            </w:tcBorders>
            <w:shd w:val="pct12" w:color="auto" w:fill="auto"/>
          </w:tcPr>
          <w:p w14:paraId="7ABC8509" w14:textId="77777777" w:rsidR="00400EB1" w:rsidRPr="00400EB1" w:rsidRDefault="00400EB1" w:rsidP="00400EB1">
            <w:pPr>
              <w:pStyle w:val="Table"/>
              <w:spacing w:before="20" w:after="20"/>
              <w:rPr>
                <w:b/>
                <w:sz w:val="20"/>
              </w:rPr>
            </w:pPr>
            <w:r w:rsidRPr="00400EB1">
              <w:rPr>
                <w:b/>
                <w:sz w:val="20"/>
              </w:rPr>
              <w:t>Bruk</w:t>
            </w:r>
            <w:r w:rsidRPr="00400EB1">
              <w:rPr>
                <w:b/>
                <w:sz w:val="20"/>
              </w:rPr>
              <w:br/>
              <w:t>(ja/nei)</w:t>
            </w:r>
          </w:p>
        </w:tc>
        <w:tc>
          <w:tcPr>
            <w:tcW w:w="3134" w:type="dxa"/>
            <w:tcBorders>
              <w:top w:val="single" w:sz="12" w:space="0" w:color="auto"/>
              <w:left w:val="single" w:sz="6" w:space="0" w:color="auto"/>
              <w:bottom w:val="single" w:sz="6" w:space="0" w:color="auto"/>
              <w:right w:val="single" w:sz="12" w:space="0" w:color="auto"/>
            </w:tcBorders>
            <w:shd w:val="clear" w:color="auto" w:fill="D9D9D9" w:themeFill="background1" w:themeFillShade="D9"/>
          </w:tcPr>
          <w:p w14:paraId="2D48B14B" w14:textId="3D41A73C" w:rsidR="00400EB1" w:rsidRPr="00400EB1" w:rsidRDefault="00400EB1" w:rsidP="00400EB1">
            <w:pPr>
              <w:pStyle w:val="Table"/>
              <w:spacing w:before="20" w:after="20"/>
              <w:rPr>
                <w:b/>
                <w:sz w:val="20"/>
              </w:rPr>
            </w:pPr>
            <w:r>
              <w:rPr>
                <w:b/>
                <w:sz w:val="20"/>
              </w:rPr>
              <w:t>Kommentar</w:t>
            </w:r>
            <w:r w:rsidRPr="00400EB1">
              <w:rPr>
                <w:b/>
                <w:sz w:val="20"/>
              </w:rPr>
              <w:t>/utstrekning av bruk</w:t>
            </w:r>
          </w:p>
        </w:tc>
      </w:tr>
      <w:tr w:rsidR="00400EB1" w:rsidRPr="007B7101" w14:paraId="7077D1EE"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342F6E33" w14:textId="77777777" w:rsidR="00400EB1" w:rsidRPr="007B7101" w:rsidRDefault="00400EB1" w:rsidP="00832CA3">
            <w:pPr>
              <w:pStyle w:val="Tabell"/>
              <w:ind w:left="34"/>
              <w:rPr>
                <w:sz w:val="18"/>
              </w:rPr>
            </w:pPr>
            <w:r w:rsidRPr="007B7101">
              <w:rPr>
                <w:sz w:val="18"/>
              </w:rPr>
              <w:t>Leverandørens artikkelnummer</w:t>
            </w:r>
          </w:p>
        </w:tc>
        <w:tc>
          <w:tcPr>
            <w:tcW w:w="976" w:type="dxa"/>
            <w:tcBorders>
              <w:top w:val="single" w:sz="6" w:space="0" w:color="auto"/>
              <w:left w:val="single" w:sz="6" w:space="0" w:color="auto"/>
              <w:bottom w:val="single" w:sz="6" w:space="0" w:color="auto"/>
              <w:right w:val="single" w:sz="6" w:space="0" w:color="auto"/>
            </w:tcBorders>
            <w:shd w:val="pct12" w:color="auto" w:fill="auto"/>
          </w:tcPr>
          <w:p w14:paraId="1AA35978" w14:textId="77777777" w:rsidR="00400EB1" w:rsidRPr="007B7101" w:rsidRDefault="00400EB1" w:rsidP="00832CA3">
            <w:pPr>
              <w:pStyle w:val="Tabell"/>
              <w:jc w:val="center"/>
              <w:rPr>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07AC1A41" w14:textId="21AFFCFA" w:rsidR="00400EB1" w:rsidRPr="007B7101" w:rsidRDefault="00437DD1" w:rsidP="00832CA3">
            <w:pPr>
              <w:pStyle w:val="Tabell"/>
              <w:rPr>
                <w:sz w:val="18"/>
              </w:rPr>
            </w:pPr>
            <w:r w:rsidRPr="00437DD1">
              <w:rPr>
                <w:sz w:val="18"/>
              </w:rPr>
              <w:t>Må være unikt pr. varelinje og må ikke inneholde andre spesialtegn enn binde- og understrek</w:t>
            </w:r>
          </w:p>
        </w:tc>
      </w:tr>
      <w:tr w:rsidR="00400EB1" w:rsidRPr="007B7101" w14:paraId="77928BFF"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62CA1C0B" w14:textId="77777777" w:rsidR="00400EB1" w:rsidRPr="007B7101" w:rsidRDefault="00400EB1" w:rsidP="00832CA3">
            <w:pPr>
              <w:pStyle w:val="Tabell"/>
              <w:ind w:left="34"/>
              <w:rPr>
                <w:sz w:val="18"/>
              </w:rPr>
            </w:pPr>
            <w:r w:rsidRPr="007B7101">
              <w:rPr>
                <w:sz w:val="18"/>
              </w:rPr>
              <w:t>Produktnavn</w:t>
            </w:r>
          </w:p>
        </w:tc>
        <w:tc>
          <w:tcPr>
            <w:tcW w:w="976" w:type="dxa"/>
            <w:tcBorders>
              <w:top w:val="single" w:sz="6" w:space="0" w:color="auto"/>
              <w:left w:val="single" w:sz="6" w:space="0" w:color="auto"/>
              <w:bottom w:val="single" w:sz="6" w:space="0" w:color="auto"/>
              <w:right w:val="single" w:sz="6" w:space="0" w:color="auto"/>
            </w:tcBorders>
            <w:shd w:val="pct12" w:color="auto" w:fill="auto"/>
          </w:tcPr>
          <w:p w14:paraId="7EA2C47C"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4558B7DE" w14:textId="77777777" w:rsidR="00400EB1" w:rsidRPr="007B7101" w:rsidRDefault="00400EB1" w:rsidP="00832CA3">
            <w:pPr>
              <w:pStyle w:val="Tabell"/>
              <w:rPr>
                <w:sz w:val="18"/>
              </w:rPr>
            </w:pPr>
          </w:p>
        </w:tc>
      </w:tr>
      <w:tr w:rsidR="00400EB1" w:rsidRPr="007B7101" w14:paraId="67736EF9"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5F00E4D9" w14:textId="77777777" w:rsidR="00400EB1" w:rsidRPr="007B7101" w:rsidRDefault="00400EB1" w:rsidP="00832CA3">
            <w:pPr>
              <w:pStyle w:val="Tabell"/>
              <w:ind w:left="34"/>
              <w:rPr>
                <w:sz w:val="18"/>
              </w:rPr>
            </w:pPr>
            <w:r w:rsidRPr="007B7101">
              <w:rPr>
                <w:sz w:val="18"/>
              </w:rPr>
              <w:t>Produktbeskrivelse</w:t>
            </w:r>
          </w:p>
        </w:tc>
        <w:tc>
          <w:tcPr>
            <w:tcW w:w="976" w:type="dxa"/>
            <w:tcBorders>
              <w:top w:val="single" w:sz="6" w:space="0" w:color="auto"/>
              <w:left w:val="single" w:sz="6" w:space="0" w:color="auto"/>
              <w:bottom w:val="single" w:sz="6" w:space="0" w:color="auto"/>
              <w:right w:val="single" w:sz="6" w:space="0" w:color="auto"/>
            </w:tcBorders>
            <w:shd w:val="pct12" w:color="auto" w:fill="auto"/>
          </w:tcPr>
          <w:p w14:paraId="40583E49"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145A4E1D" w14:textId="67101D1C" w:rsidR="00400EB1" w:rsidRPr="007B7101" w:rsidRDefault="00F8024A" w:rsidP="00832CA3">
            <w:pPr>
              <w:pStyle w:val="Tabell"/>
              <w:rPr>
                <w:sz w:val="18"/>
              </w:rPr>
            </w:pPr>
            <w:r w:rsidRPr="00F8024A">
              <w:rPr>
                <w:sz w:val="18"/>
              </w:rPr>
              <w:t>Maksimalt 350 tegn vises</w:t>
            </w:r>
          </w:p>
        </w:tc>
      </w:tr>
      <w:tr w:rsidR="00400EB1" w:rsidRPr="007B7101" w14:paraId="2D4FFC78"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739B4750" w14:textId="77777777" w:rsidR="00400EB1" w:rsidRPr="007B7101" w:rsidRDefault="00400EB1" w:rsidP="00832CA3">
            <w:pPr>
              <w:pStyle w:val="Tabell"/>
              <w:ind w:left="34"/>
              <w:rPr>
                <w:sz w:val="18"/>
              </w:rPr>
            </w:pPr>
            <w:r w:rsidRPr="007B7101">
              <w:rPr>
                <w:sz w:val="18"/>
              </w:rPr>
              <w:t>Enhet</w:t>
            </w:r>
          </w:p>
        </w:tc>
        <w:tc>
          <w:tcPr>
            <w:tcW w:w="976" w:type="dxa"/>
            <w:tcBorders>
              <w:top w:val="single" w:sz="6" w:space="0" w:color="auto"/>
              <w:left w:val="single" w:sz="6" w:space="0" w:color="auto"/>
              <w:bottom w:val="single" w:sz="6" w:space="0" w:color="auto"/>
              <w:right w:val="single" w:sz="6" w:space="0" w:color="auto"/>
            </w:tcBorders>
            <w:shd w:val="pct12" w:color="auto" w:fill="auto"/>
          </w:tcPr>
          <w:p w14:paraId="270BB0BD"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06881310" w14:textId="77777777" w:rsidR="00400EB1" w:rsidRPr="007B7101" w:rsidRDefault="00400EB1" w:rsidP="00832CA3">
            <w:pPr>
              <w:pStyle w:val="Tabell"/>
              <w:rPr>
                <w:sz w:val="18"/>
              </w:rPr>
            </w:pPr>
          </w:p>
        </w:tc>
      </w:tr>
      <w:tr w:rsidR="00400EB1" w:rsidRPr="007B7101" w14:paraId="7D1C1110"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2B0A508E" w14:textId="77777777" w:rsidR="00400EB1" w:rsidRPr="007B7101" w:rsidRDefault="00400EB1" w:rsidP="00832CA3">
            <w:pPr>
              <w:pStyle w:val="Tabell"/>
              <w:ind w:left="34"/>
              <w:rPr>
                <w:sz w:val="18"/>
              </w:rPr>
            </w:pPr>
            <w:r w:rsidRPr="007B7101">
              <w:rPr>
                <w:sz w:val="18"/>
              </w:rPr>
              <w:t>Ledetid</w:t>
            </w:r>
          </w:p>
        </w:tc>
        <w:tc>
          <w:tcPr>
            <w:tcW w:w="976" w:type="dxa"/>
            <w:tcBorders>
              <w:top w:val="single" w:sz="6" w:space="0" w:color="auto"/>
              <w:left w:val="single" w:sz="6" w:space="0" w:color="auto"/>
              <w:bottom w:val="single" w:sz="6" w:space="0" w:color="auto"/>
              <w:right w:val="single" w:sz="6" w:space="0" w:color="auto"/>
            </w:tcBorders>
            <w:shd w:val="pct12" w:color="auto" w:fill="auto"/>
          </w:tcPr>
          <w:p w14:paraId="45C112DB"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1AFD2909" w14:textId="77777777" w:rsidR="00400EB1" w:rsidRPr="007B7101" w:rsidRDefault="00400EB1" w:rsidP="00832CA3">
            <w:pPr>
              <w:pStyle w:val="Tabell"/>
              <w:rPr>
                <w:sz w:val="18"/>
              </w:rPr>
            </w:pPr>
          </w:p>
        </w:tc>
      </w:tr>
      <w:tr w:rsidR="00F8024A" w:rsidRPr="007B7101" w14:paraId="5D88B49F"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70386A7C" w14:textId="7EEA828F" w:rsidR="00F8024A" w:rsidRPr="007B7101" w:rsidRDefault="00FE2E2B" w:rsidP="00832CA3">
            <w:pPr>
              <w:pStyle w:val="Tabell"/>
              <w:ind w:left="34"/>
              <w:rPr>
                <w:sz w:val="18"/>
              </w:rPr>
            </w:pPr>
            <w:r w:rsidRPr="00FE2E2B">
              <w:rPr>
                <w:sz w:val="18"/>
              </w:rPr>
              <w:t>Katalog gyldighetsdato fra</w:t>
            </w:r>
          </w:p>
        </w:tc>
        <w:tc>
          <w:tcPr>
            <w:tcW w:w="976" w:type="dxa"/>
            <w:tcBorders>
              <w:top w:val="single" w:sz="6" w:space="0" w:color="auto"/>
              <w:left w:val="single" w:sz="6" w:space="0" w:color="auto"/>
              <w:bottom w:val="single" w:sz="6" w:space="0" w:color="auto"/>
              <w:right w:val="single" w:sz="6" w:space="0" w:color="auto"/>
            </w:tcBorders>
            <w:shd w:val="pct12" w:color="auto" w:fill="auto"/>
          </w:tcPr>
          <w:p w14:paraId="3F59F8C1" w14:textId="5BD1488D" w:rsidR="00F8024A" w:rsidRPr="007B7101" w:rsidRDefault="00FE2E2B" w:rsidP="00832CA3">
            <w:pPr>
              <w:pStyle w:val="Tabell"/>
              <w:jc w:val="center"/>
              <w:rPr>
                <w:b/>
                <w:i/>
                <w:sz w:val="18"/>
              </w:rPr>
            </w:pPr>
            <w:r w:rsidRPr="00FE2E2B">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79A8D88E" w14:textId="77777777" w:rsidR="00F8024A" w:rsidRPr="007B7101" w:rsidRDefault="00F8024A" w:rsidP="00832CA3">
            <w:pPr>
              <w:pStyle w:val="Tabell"/>
              <w:rPr>
                <w:sz w:val="18"/>
              </w:rPr>
            </w:pPr>
          </w:p>
        </w:tc>
      </w:tr>
      <w:tr w:rsidR="00F8024A" w:rsidRPr="007B7101" w14:paraId="3E63F9B0"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7B5E6F09" w14:textId="1BAF343A" w:rsidR="00F8024A" w:rsidRPr="007B7101" w:rsidRDefault="00FE2E2B" w:rsidP="00832CA3">
            <w:pPr>
              <w:pStyle w:val="Tabell"/>
              <w:ind w:left="34"/>
              <w:rPr>
                <w:sz w:val="18"/>
              </w:rPr>
            </w:pPr>
            <w:r w:rsidRPr="00FE2E2B">
              <w:rPr>
                <w:sz w:val="18"/>
              </w:rPr>
              <w:t>Katalog gyldighetsdato til</w:t>
            </w:r>
          </w:p>
        </w:tc>
        <w:tc>
          <w:tcPr>
            <w:tcW w:w="976" w:type="dxa"/>
            <w:tcBorders>
              <w:top w:val="single" w:sz="6" w:space="0" w:color="auto"/>
              <w:left w:val="single" w:sz="6" w:space="0" w:color="auto"/>
              <w:bottom w:val="single" w:sz="6" w:space="0" w:color="auto"/>
              <w:right w:val="single" w:sz="6" w:space="0" w:color="auto"/>
            </w:tcBorders>
            <w:shd w:val="pct12" w:color="auto" w:fill="auto"/>
          </w:tcPr>
          <w:p w14:paraId="70D698B0" w14:textId="394204F8" w:rsidR="00F8024A" w:rsidRPr="007B7101" w:rsidRDefault="00FE2E2B" w:rsidP="00832CA3">
            <w:pPr>
              <w:pStyle w:val="Tabell"/>
              <w:jc w:val="center"/>
              <w:rPr>
                <w:b/>
                <w:i/>
                <w:sz w:val="18"/>
              </w:rPr>
            </w:pPr>
            <w:r w:rsidRPr="00FE2E2B">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73AC91D8" w14:textId="77777777" w:rsidR="00F8024A" w:rsidRPr="007B7101" w:rsidRDefault="00F8024A" w:rsidP="00832CA3">
            <w:pPr>
              <w:pStyle w:val="Tabell"/>
              <w:rPr>
                <w:sz w:val="18"/>
              </w:rPr>
            </w:pPr>
          </w:p>
        </w:tc>
      </w:tr>
      <w:tr w:rsidR="00F8024A" w:rsidRPr="007B7101" w14:paraId="5621D920"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08B671C4" w14:textId="4FFA83DC" w:rsidR="00F8024A" w:rsidRPr="007B7101" w:rsidRDefault="00FE2E2B" w:rsidP="00832CA3">
            <w:pPr>
              <w:pStyle w:val="Tabell"/>
              <w:ind w:left="34"/>
              <w:rPr>
                <w:sz w:val="18"/>
              </w:rPr>
            </w:pPr>
            <w:r w:rsidRPr="00FE2E2B">
              <w:rPr>
                <w:sz w:val="18"/>
              </w:rPr>
              <w:t>Varelinje gyldighetsdato fra</w:t>
            </w:r>
          </w:p>
        </w:tc>
        <w:tc>
          <w:tcPr>
            <w:tcW w:w="976" w:type="dxa"/>
            <w:tcBorders>
              <w:top w:val="single" w:sz="6" w:space="0" w:color="auto"/>
              <w:left w:val="single" w:sz="6" w:space="0" w:color="auto"/>
              <w:bottom w:val="single" w:sz="6" w:space="0" w:color="auto"/>
              <w:right w:val="single" w:sz="6" w:space="0" w:color="auto"/>
            </w:tcBorders>
            <w:shd w:val="pct12" w:color="auto" w:fill="auto"/>
          </w:tcPr>
          <w:p w14:paraId="5A373110" w14:textId="302D7A6D" w:rsidR="00F8024A" w:rsidRPr="007B7101" w:rsidRDefault="00FE2E2B" w:rsidP="00832CA3">
            <w:pPr>
              <w:pStyle w:val="Tabell"/>
              <w:jc w:val="center"/>
              <w:rPr>
                <w:b/>
                <w:i/>
                <w:sz w:val="18"/>
              </w:rPr>
            </w:pPr>
            <w:r w:rsidRPr="00FE2E2B">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126209E2" w14:textId="0550E753" w:rsidR="00F8024A" w:rsidRPr="007B7101" w:rsidRDefault="0055102A" w:rsidP="00832CA3">
            <w:pPr>
              <w:pStyle w:val="Tabell"/>
              <w:rPr>
                <w:sz w:val="18"/>
              </w:rPr>
            </w:pPr>
            <w:r w:rsidRPr="0055102A">
              <w:rPr>
                <w:sz w:val="18"/>
              </w:rPr>
              <w:t>Må være innenfor katalogens gyldighetsperiode</w:t>
            </w:r>
          </w:p>
        </w:tc>
      </w:tr>
      <w:tr w:rsidR="00F8024A" w:rsidRPr="007B7101" w14:paraId="58A7223F"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6D2983F1" w14:textId="2F34EADB" w:rsidR="00F8024A" w:rsidRPr="007B7101" w:rsidRDefault="00FE2E2B" w:rsidP="00832CA3">
            <w:pPr>
              <w:pStyle w:val="Tabell"/>
              <w:ind w:left="34"/>
              <w:rPr>
                <w:sz w:val="18"/>
              </w:rPr>
            </w:pPr>
            <w:r w:rsidRPr="00FE2E2B">
              <w:rPr>
                <w:sz w:val="18"/>
              </w:rPr>
              <w:t>Varelinje gyldighetsdato til</w:t>
            </w:r>
          </w:p>
        </w:tc>
        <w:tc>
          <w:tcPr>
            <w:tcW w:w="976" w:type="dxa"/>
            <w:tcBorders>
              <w:top w:val="single" w:sz="6" w:space="0" w:color="auto"/>
              <w:left w:val="single" w:sz="6" w:space="0" w:color="auto"/>
              <w:bottom w:val="single" w:sz="6" w:space="0" w:color="auto"/>
              <w:right w:val="single" w:sz="6" w:space="0" w:color="auto"/>
            </w:tcBorders>
            <w:shd w:val="pct12" w:color="auto" w:fill="auto"/>
          </w:tcPr>
          <w:p w14:paraId="6CB798BA" w14:textId="54ECF290" w:rsidR="00F8024A" w:rsidRPr="007B7101" w:rsidRDefault="00FE2E2B" w:rsidP="00832CA3">
            <w:pPr>
              <w:pStyle w:val="Tabell"/>
              <w:jc w:val="center"/>
              <w:rPr>
                <w:b/>
                <w:i/>
                <w:sz w:val="18"/>
              </w:rPr>
            </w:pPr>
            <w:r w:rsidRPr="00FE2E2B">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5A6B123A" w14:textId="064DEBDE" w:rsidR="00F8024A" w:rsidRPr="007B7101" w:rsidRDefault="0055102A" w:rsidP="00832CA3">
            <w:pPr>
              <w:pStyle w:val="Tabell"/>
              <w:rPr>
                <w:sz w:val="18"/>
              </w:rPr>
            </w:pPr>
            <w:r w:rsidRPr="0055102A">
              <w:rPr>
                <w:sz w:val="18"/>
              </w:rPr>
              <w:t>Må være innenfor katalogens gyldighetsperiode</w:t>
            </w:r>
          </w:p>
        </w:tc>
      </w:tr>
      <w:tr w:rsidR="00400EB1" w:rsidRPr="007B7101" w14:paraId="3B8E45B9"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59B94522" w14:textId="070856B4" w:rsidR="00400EB1" w:rsidRPr="007B7101" w:rsidRDefault="00400EB1" w:rsidP="00832CA3">
            <w:pPr>
              <w:pStyle w:val="Tabell"/>
              <w:ind w:left="34"/>
              <w:rPr>
                <w:sz w:val="18"/>
              </w:rPr>
            </w:pPr>
            <w:r>
              <w:rPr>
                <w:sz w:val="18"/>
              </w:rPr>
              <w:t>UNSPSC klassifisering i henhold til versjon 18</w:t>
            </w:r>
          </w:p>
        </w:tc>
        <w:tc>
          <w:tcPr>
            <w:tcW w:w="976" w:type="dxa"/>
            <w:tcBorders>
              <w:top w:val="single" w:sz="6" w:space="0" w:color="auto"/>
              <w:left w:val="single" w:sz="6" w:space="0" w:color="auto"/>
              <w:bottom w:val="single" w:sz="6" w:space="0" w:color="auto"/>
              <w:right w:val="single" w:sz="6" w:space="0" w:color="auto"/>
            </w:tcBorders>
            <w:shd w:val="pct12" w:color="auto" w:fill="auto"/>
          </w:tcPr>
          <w:p w14:paraId="339E2117"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54682CDF" w14:textId="77777777" w:rsidR="00400EB1" w:rsidRPr="007B7101" w:rsidRDefault="00400EB1" w:rsidP="00832CA3">
            <w:pPr>
              <w:pStyle w:val="Tabell"/>
              <w:rPr>
                <w:sz w:val="18"/>
              </w:rPr>
            </w:pPr>
          </w:p>
        </w:tc>
      </w:tr>
      <w:tr w:rsidR="00400EB1" w:rsidRPr="007B7101" w14:paraId="47D113BE"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42ED4CEE" w14:textId="77777777" w:rsidR="00400EB1" w:rsidRPr="007B7101" w:rsidRDefault="00400EB1" w:rsidP="00832CA3">
            <w:pPr>
              <w:pStyle w:val="Tabell"/>
              <w:ind w:left="34"/>
              <w:rPr>
                <w:sz w:val="18"/>
              </w:rPr>
            </w:pPr>
            <w:r w:rsidRPr="007B7101">
              <w:rPr>
                <w:sz w:val="18"/>
              </w:rPr>
              <w:t>Minste ordrestørrelse</w:t>
            </w:r>
          </w:p>
        </w:tc>
        <w:tc>
          <w:tcPr>
            <w:tcW w:w="976" w:type="dxa"/>
            <w:tcBorders>
              <w:top w:val="single" w:sz="6" w:space="0" w:color="auto"/>
              <w:left w:val="single" w:sz="6" w:space="0" w:color="auto"/>
              <w:bottom w:val="single" w:sz="6" w:space="0" w:color="auto"/>
              <w:right w:val="single" w:sz="6" w:space="0" w:color="auto"/>
            </w:tcBorders>
            <w:shd w:val="pct12" w:color="auto" w:fill="auto"/>
          </w:tcPr>
          <w:p w14:paraId="24AD2D0A"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22A5A5A9" w14:textId="77777777" w:rsidR="00400EB1" w:rsidRPr="007B7101" w:rsidRDefault="00400EB1" w:rsidP="00832CA3">
            <w:pPr>
              <w:pStyle w:val="Tabell"/>
              <w:rPr>
                <w:sz w:val="18"/>
              </w:rPr>
            </w:pPr>
          </w:p>
        </w:tc>
      </w:tr>
      <w:tr w:rsidR="00400EB1" w:rsidRPr="007B7101" w14:paraId="1D046BA7"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0899AD4B" w14:textId="77777777" w:rsidR="00400EB1" w:rsidRPr="007B7101" w:rsidRDefault="00400EB1" w:rsidP="00832CA3">
            <w:pPr>
              <w:pStyle w:val="Tabell"/>
              <w:ind w:left="34"/>
              <w:rPr>
                <w:sz w:val="18"/>
              </w:rPr>
            </w:pPr>
            <w:r w:rsidRPr="007B7101">
              <w:rPr>
                <w:sz w:val="18"/>
              </w:rPr>
              <w:t>Bestillingsintervall</w:t>
            </w:r>
          </w:p>
        </w:tc>
        <w:tc>
          <w:tcPr>
            <w:tcW w:w="976" w:type="dxa"/>
            <w:tcBorders>
              <w:top w:val="single" w:sz="6" w:space="0" w:color="auto"/>
              <w:left w:val="single" w:sz="6" w:space="0" w:color="auto"/>
              <w:bottom w:val="single" w:sz="6" w:space="0" w:color="auto"/>
              <w:right w:val="single" w:sz="6" w:space="0" w:color="auto"/>
            </w:tcBorders>
            <w:shd w:val="pct12" w:color="auto" w:fill="auto"/>
          </w:tcPr>
          <w:p w14:paraId="0A99D663"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4AC25A06" w14:textId="77777777" w:rsidR="00400EB1" w:rsidRPr="007B7101" w:rsidRDefault="00400EB1" w:rsidP="00832CA3">
            <w:pPr>
              <w:pStyle w:val="Tabell"/>
              <w:rPr>
                <w:sz w:val="18"/>
              </w:rPr>
            </w:pPr>
          </w:p>
        </w:tc>
      </w:tr>
      <w:tr w:rsidR="00400EB1" w:rsidRPr="007B7101" w14:paraId="38A9D888"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73D99B17" w14:textId="77777777" w:rsidR="00400EB1" w:rsidRPr="007B7101" w:rsidRDefault="00400EB1" w:rsidP="00832CA3">
            <w:pPr>
              <w:pStyle w:val="Tabell"/>
              <w:ind w:left="34"/>
              <w:rPr>
                <w:sz w:val="18"/>
              </w:rPr>
            </w:pPr>
            <w:r w:rsidRPr="007B7101">
              <w:rPr>
                <w:sz w:val="18"/>
              </w:rPr>
              <w:t>Pris</w:t>
            </w:r>
          </w:p>
        </w:tc>
        <w:tc>
          <w:tcPr>
            <w:tcW w:w="976" w:type="dxa"/>
            <w:tcBorders>
              <w:top w:val="single" w:sz="6" w:space="0" w:color="auto"/>
              <w:left w:val="single" w:sz="6" w:space="0" w:color="auto"/>
              <w:bottom w:val="single" w:sz="6" w:space="0" w:color="auto"/>
              <w:right w:val="single" w:sz="6" w:space="0" w:color="auto"/>
            </w:tcBorders>
            <w:shd w:val="pct12" w:color="auto" w:fill="auto"/>
          </w:tcPr>
          <w:p w14:paraId="7E1FBC76"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228DE57E" w14:textId="77777777" w:rsidR="00400EB1" w:rsidRPr="007B7101" w:rsidRDefault="00400EB1" w:rsidP="00832CA3">
            <w:pPr>
              <w:pStyle w:val="Tabell"/>
              <w:rPr>
                <w:sz w:val="18"/>
              </w:rPr>
            </w:pPr>
          </w:p>
        </w:tc>
      </w:tr>
      <w:tr w:rsidR="00400EB1" w:rsidRPr="007B7101" w14:paraId="0117436E"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6F5B6271" w14:textId="77777777" w:rsidR="00400EB1" w:rsidRPr="007B7101" w:rsidRDefault="00400EB1" w:rsidP="00832CA3">
            <w:pPr>
              <w:pStyle w:val="Tabell"/>
              <w:ind w:left="34"/>
              <w:rPr>
                <w:sz w:val="18"/>
              </w:rPr>
            </w:pPr>
            <w:r w:rsidRPr="007B7101">
              <w:rPr>
                <w:sz w:val="18"/>
              </w:rPr>
              <w:t>Valuta</w:t>
            </w:r>
          </w:p>
        </w:tc>
        <w:tc>
          <w:tcPr>
            <w:tcW w:w="976" w:type="dxa"/>
            <w:tcBorders>
              <w:top w:val="single" w:sz="6" w:space="0" w:color="auto"/>
              <w:left w:val="single" w:sz="6" w:space="0" w:color="auto"/>
              <w:bottom w:val="single" w:sz="6" w:space="0" w:color="auto"/>
              <w:right w:val="single" w:sz="6" w:space="0" w:color="auto"/>
            </w:tcBorders>
            <w:shd w:val="pct12" w:color="auto" w:fill="auto"/>
          </w:tcPr>
          <w:p w14:paraId="1FDC8C54"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6B002EFB" w14:textId="77777777" w:rsidR="00400EB1" w:rsidRPr="007B7101" w:rsidRDefault="00400EB1" w:rsidP="00832CA3">
            <w:pPr>
              <w:pStyle w:val="Tabell"/>
              <w:rPr>
                <w:sz w:val="18"/>
              </w:rPr>
            </w:pPr>
          </w:p>
        </w:tc>
      </w:tr>
      <w:tr w:rsidR="00400EB1" w:rsidRPr="007B7101" w14:paraId="7802927B"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4F01C1A3" w14:textId="77777777" w:rsidR="00400EB1" w:rsidRPr="007B7101" w:rsidRDefault="00400EB1" w:rsidP="00832CA3">
            <w:pPr>
              <w:pStyle w:val="Tabell"/>
              <w:ind w:left="34"/>
              <w:rPr>
                <w:b/>
                <w:sz w:val="18"/>
              </w:rPr>
            </w:pPr>
            <w:r w:rsidRPr="007B7101">
              <w:rPr>
                <w:sz w:val="18"/>
              </w:rPr>
              <w:t>MVA sats</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16E58AB"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514C526A" w14:textId="77777777" w:rsidR="00400EB1" w:rsidRPr="007B7101" w:rsidRDefault="00400EB1" w:rsidP="00832CA3">
            <w:pPr>
              <w:pStyle w:val="Tabell"/>
              <w:rPr>
                <w:sz w:val="18"/>
              </w:rPr>
            </w:pPr>
          </w:p>
        </w:tc>
      </w:tr>
      <w:tr w:rsidR="00400EB1" w:rsidRPr="007B7101" w14:paraId="0C90083F"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2EF5C00B" w14:textId="77777777" w:rsidR="00400EB1" w:rsidRPr="007B7101" w:rsidRDefault="00400EB1" w:rsidP="00832CA3">
            <w:pPr>
              <w:pStyle w:val="Tabell"/>
              <w:ind w:left="34"/>
              <w:rPr>
                <w:sz w:val="18"/>
              </w:rPr>
            </w:pPr>
            <w:r w:rsidRPr="007B7101">
              <w:rPr>
                <w:sz w:val="18"/>
              </w:rPr>
              <w:t xml:space="preserve">Miljømerkenavn / kode </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4D52430"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1FDA1623" w14:textId="48A1F213" w:rsidR="00400EB1" w:rsidRPr="007B7101" w:rsidRDefault="00400EB1" w:rsidP="00832CA3">
            <w:pPr>
              <w:pStyle w:val="Tabell"/>
              <w:rPr>
                <w:sz w:val="18"/>
                <w:szCs w:val="16"/>
              </w:rPr>
            </w:pPr>
            <w:proofErr w:type="spellStart"/>
            <w:proofErr w:type="gramStart"/>
            <w:r w:rsidRPr="007B7101">
              <w:rPr>
                <w:sz w:val="18"/>
                <w:szCs w:val="16"/>
              </w:rPr>
              <w:t>miljø,sosialt</w:t>
            </w:r>
            <w:proofErr w:type="spellEnd"/>
            <w:proofErr w:type="gramEnd"/>
            <w:r w:rsidRPr="007B7101">
              <w:rPr>
                <w:sz w:val="18"/>
                <w:szCs w:val="16"/>
              </w:rPr>
              <w:t xml:space="preserve"> ansvar, økologisk</w:t>
            </w:r>
            <w:r>
              <w:rPr>
                <w:sz w:val="18"/>
                <w:szCs w:val="16"/>
              </w:rPr>
              <w:t xml:space="preserve"> mfl.</w:t>
            </w:r>
            <w:r w:rsidRPr="007B7101">
              <w:rPr>
                <w:sz w:val="18"/>
                <w:szCs w:val="16"/>
              </w:rPr>
              <w:t xml:space="preserve"> </w:t>
            </w:r>
          </w:p>
        </w:tc>
      </w:tr>
      <w:tr w:rsidR="00400EB1" w:rsidRPr="007B7101" w14:paraId="2D893356"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6706173F" w14:textId="77777777" w:rsidR="00400EB1" w:rsidRPr="007B7101" w:rsidRDefault="00400EB1" w:rsidP="00832CA3">
            <w:pPr>
              <w:pStyle w:val="Tabell"/>
              <w:ind w:left="34"/>
              <w:rPr>
                <w:sz w:val="18"/>
              </w:rPr>
            </w:pPr>
            <w:r w:rsidRPr="007B7101">
              <w:rPr>
                <w:sz w:val="18"/>
              </w:rPr>
              <w:t xml:space="preserve">Miljøtekst / </w:t>
            </w:r>
            <w:proofErr w:type="gramStart"/>
            <w:r w:rsidRPr="007B7101">
              <w:rPr>
                <w:sz w:val="18"/>
              </w:rPr>
              <w:t>link</w:t>
            </w:r>
            <w:proofErr w:type="gramEnd"/>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FB6C5A5"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51C92B26" w14:textId="77777777" w:rsidR="00400EB1" w:rsidRPr="007B7101" w:rsidRDefault="00400EB1" w:rsidP="00832CA3">
            <w:pPr>
              <w:pStyle w:val="Tabell"/>
              <w:rPr>
                <w:sz w:val="18"/>
                <w:szCs w:val="16"/>
              </w:rPr>
            </w:pPr>
            <w:r w:rsidRPr="007B7101">
              <w:rPr>
                <w:sz w:val="18"/>
                <w:szCs w:val="16"/>
              </w:rPr>
              <w:t xml:space="preserve">Eksempel på </w:t>
            </w:r>
            <w:proofErr w:type="gramStart"/>
            <w:r w:rsidRPr="007B7101">
              <w:rPr>
                <w:sz w:val="18"/>
                <w:szCs w:val="16"/>
              </w:rPr>
              <w:t>link</w:t>
            </w:r>
            <w:proofErr w:type="gramEnd"/>
            <w:r w:rsidRPr="007B7101">
              <w:rPr>
                <w:sz w:val="18"/>
                <w:szCs w:val="16"/>
              </w:rPr>
              <w:t xml:space="preserve"> til beskrivelse av miljø, sosialt ansvar, økologisk, andre merke.  </w:t>
            </w:r>
            <w:hyperlink r:id="rId11" w:history="1">
              <w:r w:rsidRPr="007B7101">
                <w:rPr>
                  <w:rStyle w:val="Hyperlink"/>
                  <w:color w:val="auto"/>
                  <w:sz w:val="18"/>
                  <w:szCs w:val="16"/>
                </w:rPr>
                <w:t>Klikk her</w:t>
              </w:r>
            </w:hyperlink>
          </w:p>
        </w:tc>
      </w:tr>
      <w:tr w:rsidR="00400EB1" w:rsidRPr="007B7101" w14:paraId="7025ECE7"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5D05D4BD" w14:textId="77777777" w:rsidR="00400EB1" w:rsidRPr="007B7101" w:rsidRDefault="00400EB1" w:rsidP="00832CA3">
            <w:pPr>
              <w:pStyle w:val="Tabell"/>
              <w:ind w:left="34"/>
              <w:rPr>
                <w:sz w:val="18"/>
              </w:rPr>
            </w:pPr>
            <w:r w:rsidRPr="007B7101">
              <w:rPr>
                <w:sz w:val="18"/>
              </w:rPr>
              <w:t>Synonymer / nøkkelord</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3BF5058"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1D7A1936" w14:textId="77777777" w:rsidR="00400EB1" w:rsidRPr="007B7101" w:rsidRDefault="00400EB1" w:rsidP="00832CA3">
            <w:pPr>
              <w:pStyle w:val="Tabell"/>
              <w:rPr>
                <w:sz w:val="18"/>
                <w:szCs w:val="16"/>
              </w:rPr>
            </w:pPr>
          </w:p>
        </w:tc>
      </w:tr>
      <w:tr w:rsidR="00400EB1" w:rsidRPr="007B7101" w14:paraId="372F7652"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2CF3F319" w14:textId="77777777" w:rsidR="00400EB1" w:rsidRPr="007B7101" w:rsidRDefault="00400EB1" w:rsidP="00832CA3">
            <w:pPr>
              <w:pStyle w:val="Tabell"/>
              <w:ind w:left="34"/>
              <w:rPr>
                <w:sz w:val="18"/>
              </w:rPr>
            </w:pPr>
            <w:r w:rsidRPr="007B7101">
              <w:rPr>
                <w:sz w:val="18"/>
              </w:rPr>
              <w:t>Produsent</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5C1CEB1"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17231027" w14:textId="77777777" w:rsidR="00400EB1" w:rsidRPr="007B7101" w:rsidRDefault="00400EB1" w:rsidP="00832CA3">
            <w:pPr>
              <w:pStyle w:val="Tabell"/>
              <w:rPr>
                <w:sz w:val="18"/>
              </w:rPr>
            </w:pPr>
          </w:p>
        </w:tc>
      </w:tr>
      <w:tr w:rsidR="00400EB1" w:rsidRPr="007B7101" w14:paraId="18DC0374"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13B29381" w14:textId="77777777" w:rsidR="00400EB1" w:rsidRPr="007B7101" w:rsidRDefault="00400EB1" w:rsidP="00832CA3">
            <w:pPr>
              <w:pStyle w:val="Tabell"/>
              <w:ind w:left="34"/>
              <w:rPr>
                <w:sz w:val="18"/>
              </w:rPr>
            </w:pPr>
            <w:r w:rsidRPr="007B7101">
              <w:rPr>
                <w:sz w:val="18"/>
              </w:rPr>
              <w:t>Produsentens artikkelnummer</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4D17602"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32A902C5" w14:textId="77777777" w:rsidR="00400EB1" w:rsidRPr="007B7101" w:rsidRDefault="00400EB1" w:rsidP="00832CA3">
            <w:pPr>
              <w:pStyle w:val="Tabell"/>
              <w:rPr>
                <w:sz w:val="18"/>
              </w:rPr>
            </w:pPr>
          </w:p>
        </w:tc>
      </w:tr>
      <w:tr w:rsidR="00400EB1" w:rsidRPr="007B7101" w14:paraId="536D46B3"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1F671591" w14:textId="77777777" w:rsidR="00400EB1" w:rsidRPr="007B7101" w:rsidRDefault="00400EB1" w:rsidP="00832CA3">
            <w:pPr>
              <w:pStyle w:val="Tabell"/>
              <w:ind w:left="34"/>
              <w:rPr>
                <w:sz w:val="18"/>
              </w:rPr>
            </w:pPr>
            <w:r w:rsidRPr="007B7101">
              <w:rPr>
                <w:sz w:val="18"/>
              </w:rPr>
              <w:t>En enhet består av</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0B32F38"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0527657E" w14:textId="77777777" w:rsidR="00400EB1" w:rsidRPr="007B7101" w:rsidRDefault="00400EB1" w:rsidP="00832CA3">
            <w:pPr>
              <w:pStyle w:val="Tabell"/>
              <w:rPr>
                <w:sz w:val="18"/>
              </w:rPr>
            </w:pPr>
          </w:p>
        </w:tc>
      </w:tr>
      <w:tr w:rsidR="00400EB1" w:rsidRPr="007B7101" w14:paraId="0B028FB2"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42E47078" w14:textId="77777777" w:rsidR="00400EB1" w:rsidRPr="007B7101" w:rsidRDefault="00400EB1" w:rsidP="00832CA3">
            <w:pPr>
              <w:pStyle w:val="Tabell"/>
              <w:ind w:left="34"/>
              <w:rPr>
                <w:sz w:val="18"/>
              </w:rPr>
            </w:pPr>
            <w:r w:rsidRPr="007B7101">
              <w:rPr>
                <w:sz w:val="18"/>
              </w:rPr>
              <w:t>Relaterte produkter – tilbehør</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0BB7C11"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43937529" w14:textId="77777777" w:rsidR="00400EB1" w:rsidRPr="007B7101" w:rsidRDefault="00400EB1" w:rsidP="00832CA3">
            <w:pPr>
              <w:pStyle w:val="Tabell"/>
              <w:rPr>
                <w:sz w:val="18"/>
              </w:rPr>
            </w:pPr>
          </w:p>
        </w:tc>
      </w:tr>
      <w:tr w:rsidR="00400EB1" w:rsidRPr="007B7101" w14:paraId="0BE4C4E9"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CF2BE33" w14:textId="77777777" w:rsidR="00400EB1" w:rsidRPr="007B7101" w:rsidRDefault="00400EB1" w:rsidP="00832CA3">
            <w:pPr>
              <w:pStyle w:val="Tabell"/>
              <w:ind w:left="34"/>
              <w:rPr>
                <w:sz w:val="18"/>
              </w:rPr>
            </w:pPr>
            <w:r w:rsidRPr="007B7101">
              <w:rPr>
                <w:sz w:val="18"/>
              </w:rPr>
              <w:t>Medfølgende produkter</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777559C"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181C2C86" w14:textId="77777777" w:rsidR="00400EB1" w:rsidRPr="007B7101" w:rsidRDefault="00400EB1" w:rsidP="00832CA3">
            <w:pPr>
              <w:pStyle w:val="Tabell"/>
              <w:rPr>
                <w:sz w:val="18"/>
              </w:rPr>
            </w:pPr>
          </w:p>
        </w:tc>
      </w:tr>
      <w:tr w:rsidR="00400EB1" w:rsidRPr="007B7101" w14:paraId="2F61A21B"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1DC3B31" w14:textId="77777777" w:rsidR="00400EB1" w:rsidRPr="007B7101" w:rsidRDefault="00400EB1" w:rsidP="00832CA3">
            <w:pPr>
              <w:pStyle w:val="Tabell"/>
              <w:ind w:left="34"/>
              <w:rPr>
                <w:sz w:val="18"/>
              </w:rPr>
            </w:pPr>
            <w:r w:rsidRPr="007B7101">
              <w:rPr>
                <w:sz w:val="18"/>
              </w:rPr>
              <w:t>GTIN</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8D77268" w14:textId="77777777" w:rsidR="00400EB1" w:rsidRPr="007B7101" w:rsidRDefault="00400EB1" w:rsidP="00832CA3">
            <w:pPr>
              <w:pStyle w:val="Tabell"/>
              <w:jc w:val="center"/>
              <w:rPr>
                <w:b/>
                <w:i/>
                <w:sz w:val="18"/>
              </w:rPr>
            </w:pPr>
            <w:r>
              <w:rPr>
                <w:b/>
                <w:i/>
                <w:sz w:val="18"/>
              </w:rPr>
              <w:t>Nei</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7C4CF50B" w14:textId="77777777" w:rsidR="00400EB1" w:rsidRPr="007B7101" w:rsidRDefault="00400EB1" w:rsidP="00832CA3">
            <w:pPr>
              <w:pStyle w:val="Tabell"/>
              <w:rPr>
                <w:sz w:val="18"/>
              </w:rPr>
            </w:pPr>
          </w:p>
        </w:tc>
      </w:tr>
      <w:tr w:rsidR="00400EB1" w:rsidRPr="007B7101" w14:paraId="54AE44F3"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154D3A3A" w14:textId="77777777" w:rsidR="00400EB1" w:rsidRPr="007B7101" w:rsidRDefault="00400EB1" w:rsidP="00832CA3">
            <w:pPr>
              <w:pStyle w:val="Tabell"/>
              <w:ind w:left="34"/>
              <w:rPr>
                <w:sz w:val="18"/>
              </w:rPr>
            </w:pPr>
            <w:r w:rsidRPr="007B7101">
              <w:rPr>
                <w:sz w:val="18"/>
              </w:rPr>
              <w:t>Risikoprodukt</w:t>
            </w:r>
          </w:p>
        </w:tc>
        <w:tc>
          <w:tcPr>
            <w:tcW w:w="976" w:type="dxa"/>
            <w:tcBorders>
              <w:top w:val="single" w:sz="6" w:space="0" w:color="auto"/>
              <w:left w:val="single" w:sz="6" w:space="0" w:color="auto"/>
              <w:bottom w:val="single" w:sz="6" w:space="0" w:color="auto"/>
              <w:right w:val="single" w:sz="6" w:space="0" w:color="auto"/>
            </w:tcBorders>
            <w:shd w:val="clear" w:color="auto" w:fill="D9D9D9"/>
          </w:tcPr>
          <w:p w14:paraId="4EBF73B3"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21C66F73" w14:textId="77777777" w:rsidR="00400EB1" w:rsidRPr="007B7101" w:rsidRDefault="00400EB1" w:rsidP="00832CA3">
            <w:pPr>
              <w:pStyle w:val="Tabell"/>
              <w:rPr>
                <w:sz w:val="18"/>
              </w:rPr>
            </w:pPr>
          </w:p>
        </w:tc>
      </w:tr>
      <w:tr w:rsidR="00400EB1" w:rsidRPr="007B7101" w14:paraId="72E66FCF"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2EF672F9" w14:textId="77777777" w:rsidR="00400EB1" w:rsidRPr="007B7101" w:rsidRDefault="00400EB1" w:rsidP="00832CA3">
            <w:pPr>
              <w:pStyle w:val="Tabell"/>
              <w:ind w:left="34"/>
              <w:rPr>
                <w:sz w:val="18"/>
              </w:rPr>
            </w:pPr>
            <w:r w:rsidRPr="007B7101">
              <w:rPr>
                <w:sz w:val="18"/>
              </w:rPr>
              <w:t>HMS blad</w:t>
            </w:r>
          </w:p>
        </w:tc>
        <w:tc>
          <w:tcPr>
            <w:tcW w:w="976" w:type="dxa"/>
            <w:tcBorders>
              <w:top w:val="single" w:sz="6" w:space="0" w:color="auto"/>
              <w:left w:val="single" w:sz="6" w:space="0" w:color="auto"/>
              <w:bottom w:val="single" w:sz="6" w:space="0" w:color="auto"/>
              <w:right w:val="single" w:sz="6" w:space="0" w:color="auto"/>
            </w:tcBorders>
            <w:shd w:val="clear" w:color="auto" w:fill="D9D9D9"/>
          </w:tcPr>
          <w:p w14:paraId="3FA5962B"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4E7ED60C" w14:textId="77777777" w:rsidR="00400EB1" w:rsidRPr="007B7101" w:rsidRDefault="00400EB1" w:rsidP="00832CA3">
            <w:pPr>
              <w:pStyle w:val="Tabell"/>
              <w:rPr>
                <w:sz w:val="18"/>
              </w:rPr>
            </w:pPr>
            <w:r w:rsidRPr="007B7101">
              <w:rPr>
                <w:sz w:val="18"/>
                <w:szCs w:val="16"/>
              </w:rPr>
              <w:t xml:space="preserve">Obligatorisk dersom verdien </w:t>
            </w:r>
            <w:proofErr w:type="gramStart"/>
            <w:r w:rsidRPr="007B7101">
              <w:rPr>
                <w:sz w:val="18"/>
                <w:szCs w:val="16"/>
              </w:rPr>
              <w:t>under ”Risiko</w:t>
            </w:r>
            <w:r w:rsidRPr="007B7101">
              <w:rPr>
                <w:sz w:val="18"/>
                <w:szCs w:val="16"/>
              </w:rPr>
              <w:softHyphen/>
              <w:t>produkt</w:t>
            </w:r>
            <w:proofErr w:type="gramEnd"/>
            <w:r w:rsidRPr="007B7101">
              <w:rPr>
                <w:sz w:val="18"/>
                <w:szCs w:val="16"/>
              </w:rPr>
              <w:t>” er ja.</w:t>
            </w:r>
          </w:p>
        </w:tc>
      </w:tr>
      <w:tr w:rsidR="00400EB1" w:rsidRPr="007B7101" w14:paraId="551CFEEB"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2A61FD0C" w14:textId="77777777" w:rsidR="00400EB1" w:rsidRPr="007B7101" w:rsidRDefault="00400EB1" w:rsidP="00832CA3">
            <w:pPr>
              <w:pStyle w:val="Tabell"/>
              <w:ind w:left="34"/>
              <w:rPr>
                <w:sz w:val="18"/>
              </w:rPr>
            </w:pPr>
            <w:r w:rsidRPr="007B7101">
              <w:rPr>
                <w:sz w:val="18"/>
              </w:rPr>
              <w:t>Bilde (</w:t>
            </w:r>
            <w:proofErr w:type="gramStart"/>
            <w:r w:rsidRPr="007B7101">
              <w:rPr>
                <w:sz w:val="18"/>
              </w:rPr>
              <w:t>link</w:t>
            </w:r>
            <w:proofErr w:type="gramEnd"/>
            <w:r w:rsidRPr="007B7101">
              <w:rPr>
                <w:sz w:val="18"/>
              </w:rPr>
              <w:t xml:space="preserve"> eller filnavn)</w:t>
            </w:r>
          </w:p>
        </w:tc>
        <w:tc>
          <w:tcPr>
            <w:tcW w:w="976" w:type="dxa"/>
            <w:tcBorders>
              <w:top w:val="single" w:sz="6" w:space="0" w:color="auto"/>
              <w:left w:val="single" w:sz="6" w:space="0" w:color="auto"/>
              <w:bottom w:val="single" w:sz="6" w:space="0" w:color="auto"/>
              <w:right w:val="single" w:sz="6" w:space="0" w:color="auto"/>
            </w:tcBorders>
            <w:shd w:val="clear" w:color="auto" w:fill="D9D9D9"/>
          </w:tcPr>
          <w:p w14:paraId="0C3577E6"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7A45716B" w14:textId="77777777" w:rsidR="00400EB1" w:rsidRPr="007B7101" w:rsidRDefault="00400EB1" w:rsidP="00832CA3">
            <w:pPr>
              <w:pStyle w:val="Tabell"/>
              <w:rPr>
                <w:sz w:val="18"/>
                <w:szCs w:val="16"/>
              </w:rPr>
            </w:pPr>
          </w:p>
        </w:tc>
      </w:tr>
      <w:tr w:rsidR="00400EB1" w:rsidRPr="007B7101" w14:paraId="033C453F"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5F2BD851" w14:textId="77777777" w:rsidR="00400EB1" w:rsidRPr="007B7101" w:rsidRDefault="00400EB1" w:rsidP="00832CA3">
            <w:pPr>
              <w:pStyle w:val="Tabell"/>
              <w:ind w:left="34"/>
              <w:rPr>
                <w:sz w:val="18"/>
              </w:rPr>
            </w:pPr>
            <w:r w:rsidRPr="007B7101">
              <w:rPr>
                <w:sz w:val="18"/>
              </w:rPr>
              <w:t xml:space="preserve">Link </w:t>
            </w:r>
          </w:p>
        </w:tc>
        <w:tc>
          <w:tcPr>
            <w:tcW w:w="976" w:type="dxa"/>
            <w:tcBorders>
              <w:top w:val="single" w:sz="6" w:space="0" w:color="auto"/>
              <w:left w:val="single" w:sz="6" w:space="0" w:color="auto"/>
              <w:bottom w:val="single" w:sz="6" w:space="0" w:color="auto"/>
              <w:right w:val="single" w:sz="6" w:space="0" w:color="auto"/>
            </w:tcBorders>
            <w:shd w:val="clear" w:color="auto" w:fill="D9D9D9"/>
          </w:tcPr>
          <w:p w14:paraId="30168719"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6B49A498" w14:textId="77777777" w:rsidR="00400EB1" w:rsidRPr="007B7101" w:rsidRDefault="00400EB1" w:rsidP="00832CA3">
            <w:pPr>
              <w:pStyle w:val="Tabell"/>
              <w:rPr>
                <w:sz w:val="18"/>
                <w:szCs w:val="16"/>
              </w:rPr>
            </w:pPr>
          </w:p>
        </w:tc>
      </w:tr>
      <w:tr w:rsidR="00400EB1" w:rsidRPr="007B7101" w14:paraId="4D9C5F7C"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3FE380E8" w14:textId="77777777" w:rsidR="00400EB1" w:rsidRPr="007B7101" w:rsidRDefault="00400EB1" w:rsidP="00832CA3">
            <w:pPr>
              <w:pStyle w:val="Tabell"/>
              <w:ind w:left="34"/>
              <w:rPr>
                <w:sz w:val="18"/>
              </w:rPr>
            </w:pPr>
            <w:r w:rsidRPr="007B7101">
              <w:rPr>
                <w:sz w:val="18"/>
              </w:rPr>
              <w:t>Linknavn</w:t>
            </w:r>
          </w:p>
        </w:tc>
        <w:tc>
          <w:tcPr>
            <w:tcW w:w="976" w:type="dxa"/>
            <w:tcBorders>
              <w:top w:val="single" w:sz="6" w:space="0" w:color="auto"/>
              <w:left w:val="single" w:sz="6" w:space="0" w:color="auto"/>
              <w:bottom w:val="single" w:sz="6" w:space="0" w:color="auto"/>
              <w:right w:val="single" w:sz="6" w:space="0" w:color="auto"/>
            </w:tcBorders>
            <w:shd w:val="clear" w:color="auto" w:fill="D9D9D9"/>
          </w:tcPr>
          <w:p w14:paraId="15D52996" w14:textId="77777777" w:rsidR="00400EB1" w:rsidRPr="007B7101" w:rsidRDefault="00400EB1" w:rsidP="00832CA3">
            <w:pPr>
              <w:pStyle w:val="Tabell"/>
              <w:jc w:val="center"/>
              <w:rPr>
                <w:b/>
                <w:i/>
                <w:sz w:val="18"/>
              </w:rPr>
            </w:pPr>
            <w:r w:rsidRPr="007B7101">
              <w:rPr>
                <w:b/>
                <w:i/>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2DA92926" w14:textId="77777777" w:rsidR="00400EB1" w:rsidRPr="007B7101" w:rsidRDefault="00400EB1" w:rsidP="00832CA3">
            <w:pPr>
              <w:pStyle w:val="Tabell"/>
              <w:rPr>
                <w:sz w:val="18"/>
                <w:szCs w:val="16"/>
              </w:rPr>
            </w:pPr>
          </w:p>
        </w:tc>
      </w:tr>
      <w:tr w:rsidR="00400EB1" w:rsidRPr="007B7101" w14:paraId="4F08087B"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63F11676" w14:textId="77777777" w:rsidR="00400EB1" w:rsidRPr="007B7101" w:rsidRDefault="00400EB1" w:rsidP="00832CA3">
            <w:pPr>
              <w:pStyle w:val="Tabell"/>
              <w:ind w:left="34"/>
              <w:rPr>
                <w:sz w:val="18"/>
              </w:rPr>
            </w:pPr>
            <w:proofErr w:type="spellStart"/>
            <w:r w:rsidRPr="007B7101">
              <w:rPr>
                <w:sz w:val="18"/>
              </w:rPr>
              <w:t>Eformsreferanse</w:t>
            </w:r>
            <w:proofErr w:type="spellEnd"/>
          </w:p>
        </w:tc>
        <w:tc>
          <w:tcPr>
            <w:tcW w:w="976" w:type="dxa"/>
            <w:tcBorders>
              <w:top w:val="single" w:sz="6" w:space="0" w:color="auto"/>
              <w:left w:val="single" w:sz="6" w:space="0" w:color="auto"/>
              <w:bottom w:val="single" w:sz="6" w:space="0" w:color="auto"/>
              <w:right w:val="single" w:sz="6" w:space="0" w:color="auto"/>
            </w:tcBorders>
            <w:shd w:val="clear" w:color="auto" w:fill="D9D9D9"/>
          </w:tcPr>
          <w:p w14:paraId="32F79865" w14:textId="77777777" w:rsidR="00400EB1" w:rsidRPr="007B7101" w:rsidRDefault="00400EB1" w:rsidP="00832CA3">
            <w:pPr>
              <w:pStyle w:val="Tabell"/>
              <w:jc w:val="center"/>
              <w:rPr>
                <w:b/>
                <w:i/>
                <w:sz w:val="18"/>
              </w:rPr>
            </w:pPr>
            <w:r w:rsidRPr="007B7101">
              <w:rPr>
                <w:b/>
                <w:i/>
                <w:sz w:val="18"/>
              </w:rPr>
              <w:t>Nei</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5F9E17E8" w14:textId="77777777" w:rsidR="00400EB1" w:rsidRPr="007B7101" w:rsidRDefault="00400EB1" w:rsidP="00832CA3">
            <w:pPr>
              <w:pStyle w:val="Tabell"/>
              <w:rPr>
                <w:sz w:val="18"/>
                <w:szCs w:val="16"/>
              </w:rPr>
            </w:pPr>
          </w:p>
        </w:tc>
      </w:tr>
      <w:tr w:rsidR="00400EB1" w:rsidRPr="007B7101" w14:paraId="121866D3"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0D86D4CE" w14:textId="77777777" w:rsidR="00400EB1" w:rsidRPr="007B7101" w:rsidRDefault="00400EB1" w:rsidP="00832CA3">
            <w:pPr>
              <w:pStyle w:val="Tabell"/>
              <w:ind w:left="34"/>
              <w:rPr>
                <w:sz w:val="18"/>
              </w:rPr>
            </w:pPr>
            <w:r w:rsidRPr="007B7101">
              <w:rPr>
                <w:sz w:val="18"/>
              </w:rPr>
              <w:t>Standard/bransjespesifikt nummer</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89E8AC7" w14:textId="77777777" w:rsidR="00400EB1" w:rsidRPr="007B7101" w:rsidRDefault="00400EB1" w:rsidP="00832CA3">
            <w:pPr>
              <w:pStyle w:val="Tabell"/>
              <w:jc w:val="center"/>
              <w:rPr>
                <w:b/>
                <w:i/>
                <w:sz w:val="18"/>
              </w:rPr>
            </w:pPr>
            <w:r w:rsidRPr="007B7101">
              <w:rPr>
                <w:b/>
                <w:i/>
                <w:sz w:val="18"/>
              </w:rPr>
              <w:t>Nei</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453EB7A7" w14:textId="77777777" w:rsidR="00400EB1" w:rsidRPr="007B7101" w:rsidRDefault="00400EB1" w:rsidP="00832CA3">
            <w:pPr>
              <w:pStyle w:val="Tabell"/>
              <w:rPr>
                <w:sz w:val="18"/>
                <w:szCs w:val="16"/>
              </w:rPr>
            </w:pPr>
            <w:r w:rsidRPr="007B7101">
              <w:rPr>
                <w:sz w:val="18"/>
                <w:szCs w:val="16"/>
              </w:rPr>
              <w:t>Skal angi hvilket nomenklatur som legges til grunn</w:t>
            </w:r>
          </w:p>
        </w:tc>
      </w:tr>
      <w:tr w:rsidR="00400EB1" w:rsidRPr="007B7101" w14:paraId="69C99B3A"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6209D56F" w14:textId="77777777" w:rsidR="00400EB1" w:rsidRPr="007B7101" w:rsidRDefault="00400EB1" w:rsidP="00832CA3">
            <w:pPr>
              <w:pStyle w:val="Tabell"/>
              <w:ind w:left="34"/>
              <w:rPr>
                <w:sz w:val="18"/>
              </w:rPr>
            </w:pPr>
            <w:r w:rsidRPr="007B7101">
              <w:rPr>
                <w:sz w:val="18"/>
              </w:rPr>
              <w:t>Standard/bransjespesifikt navn</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E4DE3C2" w14:textId="77777777" w:rsidR="00400EB1" w:rsidRPr="007B7101" w:rsidRDefault="00400EB1" w:rsidP="00832CA3">
            <w:pPr>
              <w:pStyle w:val="Tabell"/>
              <w:jc w:val="center"/>
              <w:rPr>
                <w:b/>
                <w:i/>
                <w:sz w:val="18"/>
              </w:rPr>
            </w:pPr>
            <w:r w:rsidRPr="007B7101">
              <w:rPr>
                <w:b/>
                <w:i/>
                <w:sz w:val="18"/>
              </w:rPr>
              <w:t>Nei</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7D275A8C" w14:textId="77777777" w:rsidR="00400EB1" w:rsidRPr="007B7101" w:rsidRDefault="00400EB1" w:rsidP="00832CA3">
            <w:pPr>
              <w:pStyle w:val="Tabell"/>
              <w:rPr>
                <w:sz w:val="18"/>
                <w:szCs w:val="16"/>
              </w:rPr>
            </w:pPr>
          </w:p>
        </w:tc>
      </w:tr>
      <w:tr w:rsidR="00400EB1" w:rsidRPr="007B7101" w14:paraId="50979074"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336EAC55" w14:textId="77777777" w:rsidR="00400EB1" w:rsidRPr="007B7101" w:rsidRDefault="00400EB1" w:rsidP="00832CA3">
            <w:pPr>
              <w:pStyle w:val="Tabell"/>
              <w:ind w:left="34"/>
              <w:rPr>
                <w:sz w:val="18"/>
              </w:rPr>
            </w:pPr>
            <w:r w:rsidRPr="007B7101">
              <w:rPr>
                <w:sz w:val="18"/>
              </w:rPr>
              <w:t>Volumpris, pris</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7D5F68C" w14:textId="77777777" w:rsidR="00400EB1" w:rsidRPr="007B7101" w:rsidRDefault="00400EB1" w:rsidP="00832CA3">
            <w:pPr>
              <w:pStyle w:val="Tabell"/>
              <w:jc w:val="center"/>
              <w:rPr>
                <w:b/>
                <w:i/>
                <w:sz w:val="18"/>
              </w:rPr>
            </w:pPr>
            <w:r w:rsidRPr="007B7101">
              <w:rPr>
                <w:b/>
                <w:i/>
                <w:sz w:val="18"/>
              </w:rPr>
              <w:t>Nei</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26601F25" w14:textId="77777777" w:rsidR="00400EB1" w:rsidRPr="007B7101" w:rsidRDefault="00400EB1" w:rsidP="00832CA3">
            <w:pPr>
              <w:pStyle w:val="Tabell"/>
              <w:rPr>
                <w:sz w:val="18"/>
                <w:szCs w:val="16"/>
              </w:rPr>
            </w:pPr>
            <w:r w:rsidRPr="007B7101">
              <w:rPr>
                <w:sz w:val="18"/>
                <w:szCs w:val="16"/>
              </w:rPr>
              <w:t xml:space="preserve">Ikke støtte for volumpriser i katalog. Eventuelle volumpriser må avtales særskilt </w:t>
            </w:r>
          </w:p>
        </w:tc>
      </w:tr>
      <w:tr w:rsidR="00400EB1" w:rsidRPr="007B7101" w14:paraId="1340836A"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0E654C2D" w14:textId="77777777" w:rsidR="00400EB1" w:rsidRPr="007B7101" w:rsidRDefault="00400EB1" w:rsidP="00832CA3">
            <w:pPr>
              <w:pStyle w:val="Tabell"/>
              <w:ind w:left="34"/>
              <w:rPr>
                <w:sz w:val="18"/>
              </w:rPr>
            </w:pPr>
            <w:r w:rsidRPr="007B7101">
              <w:rPr>
                <w:sz w:val="18"/>
              </w:rPr>
              <w:t>Volumpris, minstekvantum</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F282486" w14:textId="77777777" w:rsidR="00400EB1" w:rsidRPr="007B7101" w:rsidRDefault="00400EB1" w:rsidP="00832CA3">
            <w:pPr>
              <w:pStyle w:val="Tabell"/>
              <w:jc w:val="center"/>
              <w:rPr>
                <w:b/>
                <w:i/>
                <w:sz w:val="18"/>
              </w:rPr>
            </w:pPr>
            <w:r w:rsidRPr="007B7101">
              <w:rPr>
                <w:b/>
                <w:i/>
                <w:sz w:val="18"/>
              </w:rPr>
              <w:t>Nei</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220E2224" w14:textId="77777777" w:rsidR="00400EB1" w:rsidRPr="007B7101" w:rsidRDefault="00400EB1" w:rsidP="00832CA3">
            <w:pPr>
              <w:pStyle w:val="Tabell"/>
              <w:rPr>
                <w:sz w:val="18"/>
                <w:szCs w:val="16"/>
              </w:rPr>
            </w:pPr>
            <w:r w:rsidRPr="007B7101">
              <w:rPr>
                <w:sz w:val="18"/>
                <w:szCs w:val="16"/>
              </w:rPr>
              <w:t xml:space="preserve"> Ikke støtte for volumpriser i katalog. Eventuelle volumpriser må avtales særskilt</w:t>
            </w:r>
          </w:p>
        </w:tc>
      </w:tr>
      <w:tr w:rsidR="00400EB1" w:rsidRPr="007B7101" w14:paraId="108B186B"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31D665C4" w14:textId="77777777" w:rsidR="00400EB1" w:rsidRPr="007B7101" w:rsidRDefault="00400EB1" w:rsidP="00832CA3">
            <w:pPr>
              <w:pStyle w:val="Tabell"/>
              <w:ind w:left="34"/>
              <w:rPr>
                <w:sz w:val="18"/>
              </w:rPr>
            </w:pPr>
            <w:r w:rsidRPr="007B7101">
              <w:rPr>
                <w:sz w:val="18"/>
              </w:rPr>
              <w:t>Sortiment</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90AE600" w14:textId="77777777" w:rsidR="00400EB1" w:rsidRPr="007B7101" w:rsidRDefault="00400EB1" w:rsidP="00832CA3">
            <w:pPr>
              <w:pStyle w:val="Tabell"/>
              <w:jc w:val="center"/>
              <w:rPr>
                <w:b/>
                <w:i/>
                <w:sz w:val="18"/>
              </w:rPr>
            </w:pPr>
            <w:r w:rsidRPr="007B7101">
              <w:rPr>
                <w:b/>
                <w:i/>
                <w:sz w:val="18"/>
              </w:rPr>
              <w:t>Nei</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022640A8" w14:textId="77777777" w:rsidR="00400EB1" w:rsidRPr="007B7101" w:rsidRDefault="00400EB1" w:rsidP="00832CA3">
            <w:pPr>
              <w:pStyle w:val="Tabell"/>
              <w:rPr>
                <w:sz w:val="18"/>
                <w:szCs w:val="16"/>
              </w:rPr>
            </w:pPr>
          </w:p>
        </w:tc>
      </w:tr>
      <w:tr w:rsidR="00400EB1" w:rsidRPr="007B7101" w14:paraId="5DC479B5"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4F5A77C1" w14:textId="77777777" w:rsidR="00400EB1" w:rsidRPr="007B7101" w:rsidRDefault="00400EB1" w:rsidP="00832CA3">
            <w:pPr>
              <w:pStyle w:val="Tabell"/>
              <w:ind w:left="34"/>
              <w:rPr>
                <w:sz w:val="18"/>
              </w:rPr>
            </w:pPr>
            <w:proofErr w:type="spellStart"/>
            <w:r w:rsidRPr="007B7101">
              <w:rPr>
                <w:sz w:val="18"/>
              </w:rPr>
              <w:t>Kontraktsnummer</w:t>
            </w:r>
            <w:proofErr w:type="spellEnd"/>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CB11089" w14:textId="4CA35D91" w:rsidR="00400EB1" w:rsidRPr="004532EF" w:rsidRDefault="00400EB1" w:rsidP="00832CA3">
            <w:pPr>
              <w:pStyle w:val="Tabell"/>
              <w:jc w:val="center"/>
              <w:rPr>
                <w:b/>
                <w:bCs/>
                <w:i/>
                <w:sz w:val="18"/>
              </w:rPr>
            </w:pPr>
            <w:r w:rsidRPr="004532EF">
              <w:rPr>
                <w:b/>
                <w:bCs/>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0FD4476A" w14:textId="77777777" w:rsidR="00400EB1" w:rsidRPr="007B7101" w:rsidRDefault="00400EB1" w:rsidP="00832CA3">
            <w:pPr>
              <w:pStyle w:val="Tabell"/>
              <w:rPr>
                <w:sz w:val="18"/>
                <w:szCs w:val="16"/>
              </w:rPr>
            </w:pPr>
          </w:p>
        </w:tc>
      </w:tr>
      <w:tr w:rsidR="00400EB1" w:rsidRPr="007B7101" w14:paraId="1E7D0D6E" w14:textId="77777777" w:rsidTr="00400EB1">
        <w:trPr>
          <w:cantSplit/>
          <w:jc w:val="center"/>
        </w:trPr>
        <w:tc>
          <w:tcPr>
            <w:tcW w:w="4411" w:type="dxa"/>
            <w:tcBorders>
              <w:top w:val="single" w:sz="6" w:space="0" w:color="auto"/>
              <w:left w:val="single" w:sz="6" w:space="0" w:color="auto"/>
              <w:bottom w:val="single" w:sz="6" w:space="0" w:color="auto"/>
              <w:right w:val="single" w:sz="6" w:space="0" w:color="auto"/>
            </w:tcBorders>
            <w:shd w:val="pct12" w:color="auto" w:fill="auto"/>
          </w:tcPr>
          <w:p w14:paraId="5F673EA7" w14:textId="77777777" w:rsidR="00400EB1" w:rsidRPr="007B7101" w:rsidRDefault="00400EB1" w:rsidP="00832CA3">
            <w:pPr>
              <w:pStyle w:val="Tabell"/>
              <w:ind w:left="34"/>
              <w:rPr>
                <w:sz w:val="18"/>
              </w:rPr>
            </w:pPr>
            <w:r w:rsidRPr="007B7101">
              <w:rPr>
                <w:sz w:val="18"/>
              </w:rPr>
              <w:lastRenderedPageBreak/>
              <w:t>Andre kjøperspesifikke felt (spesifiser)</w:t>
            </w:r>
          </w:p>
        </w:tc>
        <w:tc>
          <w:tcPr>
            <w:tcW w:w="9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6DB6370" w14:textId="77777777" w:rsidR="00400EB1" w:rsidRPr="004532EF" w:rsidRDefault="00400EB1" w:rsidP="00832CA3">
            <w:pPr>
              <w:pStyle w:val="Tabell"/>
              <w:ind w:left="634" w:hanging="634"/>
              <w:jc w:val="center"/>
              <w:rPr>
                <w:b/>
                <w:bCs/>
                <w:sz w:val="18"/>
              </w:rPr>
            </w:pPr>
            <w:r w:rsidRPr="004532EF">
              <w:rPr>
                <w:b/>
                <w:bCs/>
                <w:sz w:val="18"/>
              </w:rPr>
              <w:t>Ja</w:t>
            </w:r>
          </w:p>
        </w:tc>
        <w:tc>
          <w:tcPr>
            <w:tcW w:w="3134"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79828033" w14:textId="77777777" w:rsidR="00400EB1" w:rsidRPr="007B7101" w:rsidRDefault="00400EB1" w:rsidP="00832CA3">
            <w:pPr>
              <w:pStyle w:val="Tabell"/>
              <w:rPr>
                <w:sz w:val="18"/>
                <w:szCs w:val="16"/>
              </w:rPr>
            </w:pPr>
            <w:r w:rsidRPr="007B7101">
              <w:rPr>
                <w:sz w:val="18"/>
                <w:szCs w:val="16"/>
              </w:rPr>
              <w:t>Dersom alle produkter til leverandør sendes med i katalog skal avtaleprodukter merkes særskilt.</w:t>
            </w:r>
          </w:p>
        </w:tc>
      </w:tr>
      <w:tr w:rsidR="00400EB1" w:rsidRPr="007B7101" w14:paraId="66D51E78" w14:textId="77777777" w:rsidTr="00400EB1">
        <w:trPr>
          <w:cantSplit/>
          <w:jc w:val="center"/>
        </w:trPr>
        <w:tc>
          <w:tcPr>
            <w:tcW w:w="4411" w:type="dxa"/>
            <w:tcBorders>
              <w:top w:val="single" w:sz="6" w:space="0" w:color="auto"/>
              <w:left w:val="single" w:sz="6" w:space="0" w:color="auto"/>
              <w:bottom w:val="single" w:sz="12" w:space="0" w:color="auto"/>
              <w:right w:val="single" w:sz="6" w:space="0" w:color="auto"/>
            </w:tcBorders>
            <w:shd w:val="pct12" w:color="auto" w:fill="auto"/>
          </w:tcPr>
          <w:p w14:paraId="412ECEB4" w14:textId="77777777" w:rsidR="00400EB1" w:rsidRPr="007B7101" w:rsidRDefault="00400EB1" w:rsidP="00832CA3">
            <w:pPr>
              <w:pStyle w:val="Tabell"/>
              <w:ind w:left="34"/>
              <w:rPr>
                <w:sz w:val="18"/>
              </w:rPr>
            </w:pPr>
            <w:r w:rsidRPr="007B7101">
              <w:rPr>
                <w:sz w:val="18"/>
              </w:rPr>
              <w:t>Annet</w:t>
            </w:r>
          </w:p>
        </w:tc>
        <w:tc>
          <w:tcPr>
            <w:tcW w:w="976" w:type="dxa"/>
            <w:tcBorders>
              <w:top w:val="single" w:sz="6" w:space="0" w:color="auto"/>
              <w:left w:val="single" w:sz="6" w:space="0" w:color="auto"/>
              <w:bottom w:val="single" w:sz="12" w:space="0" w:color="auto"/>
              <w:right w:val="single" w:sz="6" w:space="0" w:color="auto"/>
            </w:tcBorders>
            <w:shd w:val="clear" w:color="auto" w:fill="D9D9D9"/>
          </w:tcPr>
          <w:p w14:paraId="3BBC9C31" w14:textId="77777777" w:rsidR="00400EB1" w:rsidRPr="004532EF" w:rsidRDefault="00400EB1" w:rsidP="00832CA3">
            <w:pPr>
              <w:pStyle w:val="Tabell"/>
              <w:ind w:left="634" w:hanging="634"/>
              <w:jc w:val="center"/>
              <w:rPr>
                <w:b/>
                <w:bCs/>
                <w:sz w:val="18"/>
              </w:rPr>
            </w:pPr>
            <w:r w:rsidRPr="004532EF">
              <w:rPr>
                <w:b/>
                <w:bCs/>
                <w:sz w:val="18"/>
              </w:rPr>
              <w:t>Ja</w:t>
            </w:r>
          </w:p>
        </w:tc>
        <w:tc>
          <w:tcPr>
            <w:tcW w:w="3134" w:type="dxa"/>
            <w:tcBorders>
              <w:top w:val="single" w:sz="6" w:space="0" w:color="auto"/>
              <w:left w:val="single" w:sz="6" w:space="0" w:color="auto"/>
              <w:bottom w:val="single" w:sz="12" w:space="0" w:color="auto"/>
              <w:right w:val="single" w:sz="12" w:space="0" w:color="auto"/>
            </w:tcBorders>
            <w:shd w:val="clear" w:color="auto" w:fill="D9D9D9" w:themeFill="background1" w:themeFillShade="D9"/>
          </w:tcPr>
          <w:p w14:paraId="7C0F0238" w14:textId="0609ABF0" w:rsidR="00400EB1" w:rsidRPr="007B7101" w:rsidRDefault="00400EB1" w:rsidP="00400EB1">
            <w:pPr>
              <w:pStyle w:val="Tabell"/>
              <w:rPr>
                <w:sz w:val="18"/>
                <w:szCs w:val="16"/>
              </w:rPr>
            </w:pPr>
            <w:r w:rsidRPr="007B7101">
              <w:rPr>
                <w:sz w:val="18"/>
                <w:szCs w:val="16"/>
              </w:rPr>
              <w:t>Dersom det finnes en rammeavtale, skal priser og sortiment avtalt i rammeavtalen benyttes.</w:t>
            </w:r>
          </w:p>
        </w:tc>
      </w:tr>
      <w:tr w:rsidR="00400EB1" w:rsidRPr="007B7101" w14:paraId="271B8F86" w14:textId="77777777" w:rsidTr="00400EB1">
        <w:trPr>
          <w:cantSplit/>
          <w:jc w:val="center"/>
        </w:trPr>
        <w:tc>
          <w:tcPr>
            <w:tcW w:w="4411" w:type="dxa"/>
            <w:tcBorders>
              <w:top w:val="single" w:sz="6" w:space="0" w:color="auto"/>
              <w:left w:val="single" w:sz="6" w:space="0" w:color="auto"/>
              <w:bottom w:val="single" w:sz="12" w:space="0" w:color="auto"/>
              <w:right w:val="single" w:sz="6" w:space="0" w:color="auto"/>
            </w:tcBorders>
            <w:shd w:val="pct12" w:color="auto" w:fill="auto"/>
          </w:tcPr>
          <w:p w14:paraId="02EA3AA7" w14:textId="77777777" w:rsidR="00400EB1" w:rsidRPr="007B7101" w:rsidRDefault="00400EB1" w:rsidP="00832CA3">
            <w:pPr>
              <w:pStyle w:val="Tabell"/>
              <w:rPr>
                <w:sz w:val="18"/>
              </w:rPr>
            </w:pPr>
            <w:r w:rsidRPr="007B7101">
              <w:rPr>
                <w:sz w:val="18"/>
              </w:rPr>
              <w:t>Andre kjøperspesifikke felt (spesifiser)</w:t>
            </w:r>
          </w:p>
        </w:tc>
        <w:tc>
          <w:tcPr>
            <w:tcW w:w="976" w:type="dxa"/>
            <w:tcBorders>
              <w:top w:val="single" w:sz="6" w:space="0" w:color="auto"/>
              <w:left w:val="single" w:sz="6" w:space="0" w:color="auto"/>
              <w:bottom w:val="single" w:sz="12" w:space="0" w:color="auto"/>
              <w:right w:val="single" w:sz="6" w:space="0" w:color="auto"/>
            </w:tcBorders>
            <w:shd w:val="clear" w:color="auto" w:fill="FFFFFF" w:themeFill="background1"/>
          </w:tcPr>
          <w:p w14:paraId="6ED8B7E9" w14:textId="77777777" w:rsidR="00400EB1" w:rsidRPr="007B7101" w:rsidRDefault="00400EB1" w:rsidP="00832CA3">
            <w:pPr>
              <w:pStyle w:val="Tabell"/>
              <w:ind w:left="634" w:hanging="634"/>
              <w:jc w:val="center"/>
              <w:rPr>
                <w:sz w:val="18"/>
              </w:rPr>
            </w:pPr>
          </w:p>
        </w:tc>
        <w:tc>
          <w:tcPr>
            <w:tcW w:w="3134" w:type="dxa"/>
            <w:tcBorders>
              <w:top w:val="single" w:sz="6" w:space="0" w:color="auto"/>
              <w:left w:val="single" w:sz="6" w:space="0" w:color="auto"/>
              <w:bottom w:val="single" w:sz="12" w:space="0" w:color="auto"/>
              <w:right w:val="single" w:sz="12" w:space="0" w:color="auto"/>
            </w:tcBorders>
            <w:shd w:val="clear" w:color="auto" w:fill="FFFFFF" w:themeFill="background1"/>
          </w:tcPr>
          <w:p w14:paraId="0B145C0A" w14:textId="77777777" w:rsidR="00400EB1" w:rsidRPr="007B7101" w:rsidRDefault="00400EB1" w:rsidP="00832CA3">
            <w:pPr>
              <w:spacing w:before="0"/>
              <w:rPr>
                <w:sz w:val="18"/>
                <w:lang w:eastAsia="nb-NO"/>
              </w:rPr>
            </w:pPr>
          </w:p>
        </w:tc>
      </w:tr>
    </w:tbl>
    <w:p w14:paraId="38B40DB3" w14:textId="2B722F4E" w:rsidR="00605E42" w:rsidRDefault="00605E42">
      <w:pPr>
        <w:pStyle w:val="StandardText"/>
        <w:rPr>
          <w:rFonts w:cs="Arial"/>
        </w:rPr>
      </w:pPr>
    </w:p>
    <w:p w14:paraId="568D9F32" w14:textId="77777777" w:rsidR="004532EF" w:rsidRPr="007B7101" w:rsidRDefault="004532EF">
      <w:pPr>
        <w:pStyle w:val="StandardText"/>
        <w:rPr>
          <w:rFonts w:cs="Arial"/>
        </w:rPr>
      </w:pPr>
    </w:p>
    <w:p w14:paraId="6E7E656A" w14:textId="77777777" w:rsidR="007E2B7F" w:rsidRPr="007B7101" w:rsidRDefault="007E2B7F" w:rsidP="007B7101">
      <w:pPr>
        <w:pStyle w:val="Heading2"/>
        <w:numPr>
          <w:ilvl w:val="0"/>
          <w:numId w:val="0"/>
        </w:numPr>
        <w:ind w:left="851" w:hanging="851"/>
      </w:pPr>
      <w:r w:rsidRPr="007B7101">
        <w:t>2.2 Bestilling</w:t>
      </w:r>
    </w:p>
    <w:p w14:paraId="0205881A" w14:textId="77777777" w:rsidR="007E2B7F" w:rsidRPr="007B7101" w:rsidRDefault="007E2B7F" w:rsidP="007E2B7F">
      <w:pPr>
        <w:ind w:left="-1134" w:firstLine="1134"/>
        <w:rPr>
          <w:sz w:val="20"/>
        </w:rPr>
      </w:pPr>
      <w:r w:rsidRPr="007B7101">
        <w:rPr>
          <w:sz w:val="20"/>
        </w:rPr>
        <w:t>Partene skal tilrettelegge sine løsninger slik at følgende funksjonalitet er tilgjengelig ved bestilling:</w:t>
      </w:r>
    </w:p>
    <w:tbl>
      <w:tblPr>
        <w:tblW w:w="96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67"/>
        <w:gridCol w:w="6096"/>
        <w:gridCol w:w="2976"/>
      </w:tblGrid>
      <w:tr w:rsidR="007E2B7F" w:rsidRPr="007B7101" w14:paraId="037CD5BC" w14:textId="77777777" w:rsidTr="007E2B7F">
        <w:trPr>
          <w:cantSplit/>
          <w:trHeight w:val="266"/>
          <w:jc w:val="center"/>
        </w:trPr>
        <w:tc>
          <w:tcPr>
            <w:tcW w:w="6663" w:type="dxa"/>
            <w:gridSpan w:val="2"/>
            <w:tcBorders>
              <w:top w:val="single" w:sz="12" w:space="0" w:color="auto"/>
              <w:left w:val="single" w:sz="12" w:space="0" w:color="auto"/>
              <w:bottom w:val="single" w:sz="12" w:space="0" w:color="auto"/>
              <w:right w:val="single" w:sz="6" w:space="0" w:color="auto"/>
            </w:tcBorders>
            <w:shd w:val="pct12" w:color="auto" w:fill="auto"/>
            <w:vAlign w:val="center"/>
          </w:tcPr>
          <w:p w14:paraId="2942F2D6" w14:textId="77777777" w:rsidR="007E2B7F" w:rsidRPr="007B7101" w:rsidRDefault="007E2B7F" w:rsidP="007E2B7F">
            <w:pPr>
              <w:pStyle w:val="Tabell"/>
              <w:rPr>
                <w:sz w:val="18"/>
              </w:rPr>
            </w:pPr>
            <w:r w:rsidRPr="007B7101">
              <w:rPr>
                <w:sz w:val="18"/>
              </w:rPr>
              <w:t>Funksjonalitet i bestilling</w:t>
            </w:r>
          </w:p>
        </w:tc>
        <w:tc>
          <w:tcPr>
            <w:tcW w:w="2976" w:type="dxa"/>
            <w:tcBorders>
              <w:top w:val="single" w:sz="12" w:space="0" w:color="auto"/>
              <w:left w:val="single" w:sz="6" w:space="0" w:color="auto"/>
              <w:bottom w:val="single" w:sz="12" w:space="0" w:color="auto"/>
              <w:right w:val="single" w:sz="12" w:space="0" w:color="auto"/>
            </w:tcBorders>
            <w:shd w:val="pct12" w:color="auto" w:fill="auto"/>
          </w:tcPr>
          <w:p w14:paraId="086AC7BA" w14:textId="61BB03E3" w:rsidR="007E2B7F" w:rsidRPr="007B7101" w:rsidRDefault="007E2B7F" w:rsidP="007E2B7F">
            <w:pPr>
              <w:pStyle w:val="Tabell"/>
              <w:rPr>
                <w:sz w:val="18"/>
              </w:rPr>
            </w:pPr>
            <w:r w:rsidRPr="007B7101">
              <w:rPr>
                <w:sz w:val="18"/>
              </w:rPr>
              <w:t>Ja/nei (</w:t>
            </w:r>
            <w:r w:rsidR="00400EB1">
              <w:rPr>
                <w:sz w:val="18"/>
              </w:rPr>
              <w:t>kommentar</w:t>
            </w:r>
            <w:r w:rsidRPr="007B7101">
              <w:rPr>
                <w:sz w:val="18"/>
              </w:rPr>
              <w:t>)</w:t>
            </w:r>
          </w:p>
        </w:tc>
      </w:tr>
      <w:tr w:rsidR="007E2B7F" w:rsidRPr="007B7101" w14:paraId="3E5F0889" w14:textId="77777777" w:rsidTr="007E2B7F">
        <w:trPr>
          <w:cantSplit/>
          <w:trHeight w:val="266"/>
          <w:jc w:val="center"/>
        </w:trPr>
        <w:tc>
          <w:tcPr>
            <w:tcW w:w="567" w:type="dxa"/>
            <w:tcBorders>
              <w:top w:val="single" w:sz="12" w:space="0" w:color="auto"/>
              <w:bottom w:val="single" w:sz="6" w:space="0" w:color="auto"/>
              <w:right w:val="single" w:sz="12" w:space="0" w:color="auto"/>
            </w:tcBorders>
            <w:shd w:val="pct12" w:color="auto" w:fill="auto"/>
            <w:vAlign w:val="center"/>
          </w:tcPr>
          <w:p w14:paraId="67203262" w14:textId="77777777" w:rsidR="007E2B7F" w:rsidRPr="007B7101" w:rsidRDefault="007E2B7F" w:rsidP="007E2B7F">
            <w:pPr>
              <w:pStyle w:val="Heading5"/>
              <w:jc w:val="center"/>
              <w:rPr>
                <w:color w:val="auto"/>
                <w:sz w:val="18"/>
              </w:rPr>
            </w:pPr>
            <w:r w:rsidRPr="007B7101">
              <w:rPr>
                <w:color w:val="auto"/>
                <w:sz w:val="18"/>
              </w:rPr>
              <w:t>A</w:t>
            </w:r>
          </w:p>
        </w:tc>
        <w:tc>
          <w:tcPr>
            <w:tcW w:w="6096" w:type="dxa"/>
            <w:tcBorders>
              <w:top w:val="single" w:sz="12" w:space="0" w:color="auto"/>
              <w:left w:val="single" w:sz="12" w:space="0" w:color="auto"/>
              <w:bottom w:val="single" w:sz="6" w:space="0" w:color="auto"/>
            </w:tcBorders>
            <w:shd w:val="pct12" w:color="auto" w:fill="auto"/>
          </w:tcPr>
          <w:p w14:paraId="5939D66E" w14:textId="77777777" w:rsidR="007E2B7F" w:rsidRPr="007B7101" w:rsidRDefault="007E2B7F" w:rsidP="007E2B7F">
            <w:pPr>
              <w:pStyle w:val="Tabell"/>
              <w:rPr>
                <w:sz w:val="18"/>
              </w:rPr>
            </w:pPr>
            <w:r w:rsidRPr="007B7101">
              <w:rPr>
                <w:sz w:val="18"/>
              </w:rPr>
              <w:t>Kjøper kan bestille produkter fra Leverandør ved å sende ordrelinjer med fritekstbeskrivelse av produktet (forespørsel/fritekstordre)</w:t>
            </w:r>
            <w:r w:rsidR="00CF1908" w:rsidRPr="007B7101">
              <w:rPr>
                <w:rFonts w:cs="Arial"/>
                <w:sz w:val="18"/>
                <w:vertAlign w:val="superscript"/>
              </w:rPr>
              <w:t xml:space="preserve"> </w:t>
            </w:r>
          </w:p>
        </w:tc>
        <w:tc>
          <w:tcPr>
            <w:tcW w:w="2976" w:type="dxa"/>
            <w:tcBorders>
              <w:top w:val="single" w:sz="12" w:space="0" w:color="auto"/>
              <w:bottom w:val="single" w:sz="6" w:space="0" w:color="auto"/>
            </w:tcBorders>
            <w:shd w:val="clear" w:color="auto" w:fill="D9D9D9"/>
          </w:tcPr>
          <w:p w14:paraId="1AE42B54" w14:textId="77777777" w:rsidR="007E2B7F" w:rsidRPr="007B7101" w:rsidRDefault="007E2B7F" w:rsidP="007E2B7F">
            <w:pPr>
              <w:pStyle w:val="Tabell"/>
              <w:jc w:val="center"/>
              <w:rPr>
                <w:b/>
                <w:i/>
                <w:sz w:val="18"/>
              </w:rPr>
            </w:pPr>
            <w:r w:rsidRPr="007B7101">
              <w:rPr>
                <w:b/>
                <w:i/>
                <w:sz w:val="18"/>
              </w:rPr>
              <w:t>Ja</w:t>
            </w:r>
          </w:p>
        </w:tc>
      </w:tr>
      <w:tr w:rsidR="007E2B7F" w:rsidRPr="007B7101" w14:paraId="10D0E66A" w14:textId="77777777" w:rsidTr="007E2B7F">
        <w:trPr>
          <w:cantSplit/>
          <w:trHeight w:val="266"/>
          <w:jc w:val="center"/>
        </w:trPr>
        <w:tc>
          <w:tcPr>
            <w:tcW w:w="567" w:type="dxa"/>
            <w:tcBorders>
              <w:top w:val="single" w:sz="6" w:space="0" w:color="auto"/>
              <w:bottom w:val="single" w:sz="6" w:space="0" w:color="auto"/>
              <w:right w:val="single" w:sz="12" w:space="0" w:color="auto"/>
            </w:tcBorders>
            <w:shd w:val="pct12" w:color="auto" w:fill="auto"/>
            <w:vAlign w:val="center"/>
          </w:tcPr>
          <w:p w14:paraId="5ED7537F" w14:textId="77777777" w:rsidR="007E2B7F" w:rsidRPr="007B7101" w:rsidRDefault="007E2B7F" w:rsidP="007E2B7F">
            <w:pPr>
              <w:pStyle w:val="Heading5"/>
              <w:jc w:val="center"/>
              <w:rPr>
                <w:color w:val="auto"/>
                <w:sz w:val="18"/>
              </w:rPr>
            </w:pPr>
            <w:r w:rsidRPr="007B7101">
              <w:rPr>
                <w:color w:val="auto"/>
                <w:sz w:val="18"/>
              </w:rPr>
              <w:t>B</w:t>
            </w:r>
          </w:p>
        </w:tc>
        <w:tc>
          <w:tcPr>
            <w:tcW w:w="6096" w:type="dxa"/>
            <w:tcBorders>
              <w:top w:val="single" w:sz="6" w:space="0" w:color="auto"/>
              <w:left w:val="single" w:sz="12" w:space="0" w:color="auto"/>
              <w:bottom w:val="single" w:sz="6" w:space="0" w:color="auto"/>
            </w:tcBorders>
            <w:shd w:val="pct12" w:color="auto" w:fill="auto"/>
          </w:tcPr>
          <w:p w14:paraId="05AB2647" w14:textId="77777777" w:rsidR="007E2B7F" w:rsidRPr="007B7101" w:rsidRDefault="007E2B7F" w:rsidP="007E2B7F">
            <w:pPr>
              <w:pStyle w:val="Tabell"/>
              <w:rPr>
                <w:sz w:val="18"/>
              </w:rPr>
            </w:pPr>
            <w:r w:rsidRPr="007B7101">
              <w:rPr>
                <w:sz w:val="18"/>
              </w:rPr>
              <w:t>Kjøper kan knytte vedlegg til hele bestillingen</w:t>
            </w:r>
            <w:r w:rsidR="00CF1908" w:rsidRPr="007B7101">
              <w:rPr>
                <w:rFonts w:cs="Arial"/>
                <w:sz w:val="18"/>
                <w:vertAlign w:val="superscript"/>
              </w:rPr>
              <w:t>1</w:t>
            </w:r>
          </w:p>
        </w:tc>
        <w:tc>
          <w:tcPr>
            <w:tcW w:w="2976" w:type="dxa"/>
            <w:tcBorders>
              <w:top w:val="single" w:sz="6" w:space="0" w:color="auto"/>
              <w:bottom w:val="single" w:sz="6" w:space="0" w:color="auto"/>
            </w:tcBorders>
            <w:shd w:val="clear" w:color="auto" w:fill="D9D9D9"/>
          </w:tcPr>
          <w:p w14:paraId="11E81DEE" w14:textId="77777777" w:rsidR="007E2B7F" w:rsidRPr="007B7101" w:rsidRDefault="007E2B7F" w:rsidP="007E2B7F">
            <w:pPr>
              <w:pStyle w:val="Tabell"/>
              <w:jc w:val="center"/>
              <w:rPr>
                <w:b/>
                <w:i/>
                <w:sz w:val="18"/>
              </w:rPr>
            </w:pPr>
            <w:r w:rsidRPr="007B7101">
              <w:rPr>
                <w:b/>
                <w:i/>
                <w:sz w:val="18"/>
              </w:rPr>
              <w:t>Ja</w:t>
            </w:r>
          </w:p>
        </w:tc>
      </w:tr>
      <w:tr w:rsidR="007E2B7F" w:rsidRPr="007B7101" w14:paraId="0F65850E" w14:textId="77777777" w:rsidTr="007E2B7F">
        <w:trPr>
          <w:cantSplit/>
          <w:trHeight w:val="266"/>
          <w:jc w:val="center"/>
        </w:trPr>
        <w:tc>
          <w:tcPr>
            <w:tcW w:w="567" w:type="dxa"/>
            <w:tcBorders>
              <w:top w:val="single" w:sz="6" w:space="0" w:color="auto"/>
              <w:bottom w:val="single" w:sz="6" w:space="0" w:color="auto"/>
              <w:right w:val="single" w:sz="12" w:space="0" w:color="auto"/>
            </w:tcBorders>
            <w:shd w:val="pct12" w:color="auto" w:fill="auto"/>
            <w:vAlign w:val="center"/>
          </w:tcPr>
          <w:p w14:paraId="392437C4" w14:textId="77777777" w:rsidR="007E2B7F" w:rsidRPr="007B7101" w:rsidRDefault="007E2B7F" w:rsidP="007E2B7F">
            <w:pPr>
              <w:pStyle w:val="Heading5"/>
              <w:jc w:val="center"/>
              <w:rPr>
                <w:color w:val="auto"/>
                <w:sz w:val="18"/>
              </w:rPr>
            </w:pPr>
            <w:r w:rsidRPr="007B7101">
              <w:rPr>
                <w:color w:val="auto"/>
                <w:sz w:val="18"/>
              </w:rPr>
              <w:t>C</w:t>
            </w:r>
          </w:p>
        </w:tc>
        <w:tc>
          <w:tcPr>
            <w:tcW w:w="6096" w:type="dxa"/>
            <w:tcBorders>
              <w:top w:val="single" w:sz="6" w:space="0" w:color="auto"/>
              <w:left w:val="single" w:sz="12" w:space="0" w:color="auto"/>
              <w:bottom w:val="single" w:sz="6" w:space="0" w:color="auto"/>
            </w:tcBorders>
            <w:shd w:val="pct12" w:color="auto" w:fill="auto"/>
          </w:tcPr>
          <w:p w14:paraId="3D7C2A14" w14:textId="77777777" w:rsidR="007E2B7F" w:rsidRPr="007B7101" w:rsidRDefault="007E2B7F" w:rsidP="007E2B7F">
            <w:pPr>
              <w:pStyle w:val="Tabell"/>
              <w:rPr>
                <w:sz w:val="18"/>
              </w:rPr>
            </w:pPr>
            <w:r w:rsidRPr="007B7101">
              <w:rPr>
                <w:sz w:val="18"/>
              </w:rPr>
              <w:t xml:space="preserve">Kjøper kan knytte vedlegg til den enkelte varelinje i bestillingen </w:t>
            </w:r>
            <w:r w:rsidR="00CF1908" w:rsidRPr="007B7101">
              <w:rPr>
                <w:rFonts w:cs="Arial"/>
                <w:sz w:val="18"/>
                <w:vertAlign w:val="superscript"/>
              </w:rPr>
              <w:t>1</w:t>
            </w:r>
          </w:p>
        </w:tc>
        <w:tc>
          <w:tcPr>
            <w:tcW w:w="2976" w:type="dxa"/>
            <w:tcBorders>
              <w:top w:val="single" w:sz="6" w:space="0" w:color="auto"/>
              <w:bottom w:val="single" w:sz="6" w:space="0" w:color="auto"/>
            </w:tcBorders>
            <w:shd w:val="clear" w:color="auto" w:fill="D9D9D9"/>
          </w:tcPr>
          <w:p w14:paraId="5F670CDE" w14:textId="77777777" w:rsidR="007E2B7F" w:rsidRPr="007B7101" w:rsidRDefault="007E2B7F" w:rsidP="007E2B7F">
            <w:pPr>
              <w:pStyle w:val="Tabell"/>
              <w:jc w:val="center"/>
              <w:rPr>
                <w:b/>
                <w:i/>
                <w:sz w:val="18"/>
              </w:rPr>
            </w:pPr>
            <w:r w:rsidRPr="007B7101">
              <w:rPr>
                <w:b/>
                <w:i/>
                <w:sz w:val="18"/>
              </w:rPr>
              <w:t>Nei</w:t>
            </w:r>
          </w:p>
        </w:tc>
      </w:tr>
      <w:tr w:rsidR="007E2B7F" w:rsidRPr="007B7101" w14:paraId="732C38C6" w14:textId="77777777" w:rsidTr="007E2B7F">
        <w:trPr>
          <w:cantSplit/>
          <w:trHeight w:val="266"/>
          <w:jc w:val="center"/>
        </w:trPr>
        <w:tc>
          <w:tcPr>
            <w:tcW w:w="567" w:type="dxa"/>
            <w:tcBorders>
              <w:top w:val="single" w:sz="6" w:space="0" w:color="auto"/>
              <w:bottom w:val="single" w:sz="6" w:space="0" w:color="auto"/>
              <w:right w:val="single" w:sz="12" w:space="0" w:color="auto"/>
            </w:tcBorders>
            <w:shd w:val="pct12" w:color="auto" w:fill="auto"/>
            <w:vAlign w:val="center"/>
          </w:tcPr>
          <w:p w14:paraId="44AE2CD9" w14:textId="77777777" w:rsidR="007E2B7F" w:rsidRPr="007B7101" w:rsidRDefault="007E2B7F" w:rsidP="007E2B7F">
            <w:pPr>
              <w:pStyle w:val="Heading5"/>
              <w:jc w:val="center"/>
              <w:rPr>
                <w:color w:val="auto"/>
                <w:sz w:val="18"/>
              </w:rPr>
            </w:pPr>
            <w:r w:rsidRPr="007B7101">
              <w:rPr>
                <w:color w:val="auto"/>
                <w:sz w:val="18"/>
              </w:rPr>
              <w:t>D</w:t>
            </w:r>
          </w:p>
        </w:tc>
        <w:tc>
          <w:tcPr>
            <w:tcW w:w="6096" w:type="dxa"/>
            <w:tcBorders>
              <w:top w:val="single" w:sz="6" w:space="0" w:color="auto"/>
              <w:left w:val="single" w:sz="12" w:space="0" w:color="auto"/>
              <w:bottom w:val="single" w:sz="6" w:space="0" w:color="auto"/>
            </w:tcBorders>
            <w:shd w:val="pct12" w:color="auto" w:fill="auto"/>
          </w:tcPr>
          <w:p w14:paraId="68FB549A" w14:textId="77777777" w:rsidR="007E2B7F" w:rsidRPr="007B7101" w:rsidRDefault="007E2B7F" w:rsidP="007E2B7F">
            <w:pPr>
              <w:pStyle w:val="Tabell"/>
              <w:rPr>
                <w:sz w:val="18"/>
              </w:rPr>
            </w:pPr>
            <w:r w:rsidRPr="007B7101">
              <w:rPr>
                <w:sz w:val="18"/>
              </w:rPr>
              <w:t xml:space="preserve">Kjøper kan angi tekstkommentar til hele bestillingen </w:t>
            </w:r>
            <w:r w:rsidR="00CF1908" w:rsidRPr="007B7101">
              <w:rPr>
                <w:rFonts w:cs="Arial"/>
                <w:sz w:val="18"/>
                <w:vertAlign w:val="superscript"/>
              </w:rPr>
              <w:t>1</w:t>
            </w:r>
          </w:p>
        </w:tc>
        <w:tc>
          <w:tcPr>
            <w:tcW w:w="2976" w:type="dxa"/>
            <w:tcBorders>
              <w:top w:val="single" w:sz="6" w:space="0" w:color="auto"/>
              <w:bottom w:val="single" w:sz="6" w:space="0" w:color="auto"/>
            </w:tcBorders>
            <w:shd w:val="clear" w:color="auto" w:fill="D9D9D9"/>
          </w:tcPr>
          <w:p w14:paraId="0CE974A3" w14:textId="77777777" w:rsidR="007E2B7F" w:rsidRPr="007B7101" w:rsidRDefault="007E2B7F" w:rsidP="007E2B7F">
            <w:pPr>
              <w:pStyle w:val="Tabell"/>
              <w:jc w:val="center"/>
              <w:rPr>
                <w:b/>
                <w:i/>
                <w:sz w:val="18"/>
              </w:rPr>
            </w:pPr>
            <w:r w:rsidRPr="007B7101">
              <w:rPr>
                <w:b/>
                <w:i/>
                <w:sz w:val="18"/>
              </w:rPr>
              <w:t>Ja</w:t>
            </w:r>
          </w:p>
        </w:tc>
      </w:tr>
      <w:tr w:rsidR="007E2B7F" w:rsidRPr="007B7101" w14:paraId="4E1C576D" w14:textId="77777777" w:rsidTr="007E2B7F">
        <w:trPr>
          <w:cantSplit/>
          <w:trHeight w:val="266"/>
          <w:jc w:val="center"/>
        </w:trPr>
        <w:tc>
          <w:tcPr>
            <w:tcW w:w="567" w:type="dxa"/>
            <w:tcBorders>
              <w:top w:val="single" w:sz="6" w:space="0" w:color="auto"/>
              <w:bottom w:val="single" w:sz="6" w:space="0" w:color="auto"/>
              <w:right w:val="single" w:sz="12" w:space="0" w:color="auto"/>
            </w:tcBorders>
            <w:shd w:val="pct12" w:color="auto" w:fill="auto"/>
            <w:vAlign w:val="center"/>
          </w:tcPr>
          <w:p w14:paraId="028B008A" w14:textId="77777777" w:rsidR="007E2B7F" w:rsidRPr="007B7101" w:rsidRDefault="007E2B7F" w:rsidP="007E2B7F">
            <w:pPr>
              <w:pStyle w:val="Heading5"/>
              <w:jc w:val="center"/>
              <w:rPr>
                <w:color w:val="auto"/>
                <w:sz w:val="18"/>
              </w:rPr>
            </w:pPr>
            <w:r w:rsidRPr="007B7101">
              <w:rPr>
                <w:color w:val="auto"/>
                <w:sz w:val="18"/>
              </w:rPr>
              <w:t>E</w:t>
            </w:r>
          </w:p>
        </w:tc>
        <w:tc>
          <w:tcPr>
            <w:tcW w:w="6096" w:type="dxa"/>
            <w:tcBorders>
              <w:top w:val="single" w:sz="6" w:space="0" w:color="auto"/>
              <w:left w:val="single" w:sz="12" w:space="0" w:color="auto"/>
              <w:bottom w:val="single" w:sz="6" w:space="0" w:color="auto"/>
            </w:tcBorders>
            <w:shd w:val="pct12" w:color="auto" w:fill="auto"/>
          </w:tcPr>
          <w:p w14:paraId="29A0644F" w14:textId="77777777" w:rsidR="007E2B7F" w:rsidRPr="007B7101" w:rsidRDefault="007E2B7F" w:rsidP="007E2B7F">
            <w:pPr>
              <w:pStyle w:val="Tabell"/>
              <w:rPr>
                <w:sz w:val="18"/>
              </w:rPr>
            </w:pPr>
            <w:r w:rsidRPr="007B7101">
              <w:rPr>
                <w:sz w:val="18"/>
              </w:rPr>
              <w:t xml:space="preserve">Kjøper kan angi tekstkommentar til den enkelte varelinje i bestillingen </w:t>
            </w:r>
            <w:r w:rsidR="00CF1908" w:rsidRPr="007B7101">
              <w:rPr>
                <w:rFonts w:cs="Arial"/>
                <w:sz w:val="18"/>
                <w:vertAlign w:val="superscript"/>
              </w:rPr>
              <w:t>1</w:t>
            </w:r>
          </w:p>
        </w:tc>
        <w:tc>
          <w:tcPr>
            <w:tcW w:w="2976" w:type="dxa"/>
            <w:tcBorders>
              <w:top w:val="single" w:sz="6" w:space="0" w:color="auto"/>
              <w:bottom w:val="single" w:sz="6" w:space="0" w:color="auto"/>
            </w:tcBorders>
            <w:shd w:val="clear" w:color="auto" w:fill="D9D9D9"/>
          </w:tcPr>
          <w:p w14:paraId="0934EAB2" w14:textId="77777777" w:rsidR="007E2B7F" w:rsidRPr="007B7101" w:rsidRDefault="007E2B7F" w:rsidP="007E2B7F">
            <w:pPr>
              <w:pStyle w:val="Tabell"/>
              <w:jc w:val="center"/>
              <w:rPr>
                <w:b/>
                <w:i/>
                <w:sz w:val="18"/>
              </w:rPr>
            </w:pPr>
            <w:r w:rsidRPr="007B7101">
              <w:rPr>
                <w:b/>
                <w:i/>
                <w:sz w:val="18"/>
              </w:rPr>
              <w:t>Nei</w:t>
            </w:r>
          </w:p>
        </w:tc>
      </w:tr>
      <w:tr w:rsidR="007B7101" w:rsidRPr="007B7101" w14:paraId="53A49C65" w14:textId="77777777" w:rsidTr="00400EB1">
        <w:trPr>
          <w:cantSplit/>
          <w:trHeight w:val="266"/>
          <w:jc w:val="center"/>
        </w:trPr>
        <w:tc>
          <w:tcPr>
            <w:tcW w:w="567" w:type="dxa"/>
            <w:tcBorders>
              <w:top w:val="single" w:sz="6" w:space="0" w:color="auto"/>
              <w:bottom w:val="single" w:sz="6" w:space="0" w:color="auto"/>
              <w:right w:val="single" w:sz="12" w:space="0" w:color="auto"/>
            </w:tcBorders>
            <w:shd w:val="pct12" w:color="auto" w:fill="auto"/>
            <w:vAlign w:val="center"/>
          </w:tcPr>
          <w:p w14:paraId="3052C33F" w14:textId="77777777" w:rsidR="007E2B7F" w:rsidRPr="007B7101" w:rsidRDefault="005625B9" w:rsidP="007E2B7F">
            <w:pPr>
              <w:pStyle w:val="Heading5"/>
              <w:jc w:val="center"/>
              <w:rPr>
                <w:color w:val="auto"/>
                <w:sz w:val="18"/>
              </w:rPr>
            </w:pPr>
            <w:r>
              <w:rPr>
                <w:color w:val="auto"/>
                <w:sz w:val="18"/>
              </w:rPr>
              <w:t>F</w:t>
            </w:r>
          </w:p>
        </w:tc>
        <w:tc>
          <w:tcPr>
            <w:tcW w:w="6096" w:type="dxa"/>
            <w:tcBorders>
              <w:top w:val="single" w:sz="6" w:space="0" w:color="auto"/>
              <w:left w:val="single" w:sz="12" w:space="0" w:color="auto"/>
              <w:bottom w:val="single" w:sz="6" w:space="0" w:color="auto"/>
            </w:tcBorders>
            <w:shd w:val="pct12" w:color="auto" w:fill="auto"/>
          </w:tcPr>
          <w:p w14:paraId="721908C6" w14:textId="77777777" w:rsidR="007E2B7F" w:rsidRPr="007B7101" w:rsidRDefault="007E2B7F" w:rsidP="00CF1908">
            <w:pPr>
              <w:pStyle w:val="Tabell"/>
              <w:rPr>
                <w:sz w:val="18"/>
              </w:rPr>
            </w:pPr>
            <w:r w:rsidRPr="007B7101">
              <w:rPr>
                <w:sz w:val="18"/>
              </w:rPr>
              <w:t>Kjøper skal benytte GLN eller annen unik identifikator som adressereferanse i ordredokumentet for å angi oppdragsgiver/fakturaadresse, enhet som bestiller og leveringsadresse.</w:t>
            </w:r>
            <w:r w:rsidRPr="007B7101">
              <w:rPr>
                <w:rFonts w:cs="Arial"/>
                <w:sz w:val="18"/>
                <w:vertAlign w:val="superscript"/>
              </w:rPr>
              <w:t xml:space="preserve"> </w:t>
            </w:r>
            <w:r w:rsidR="00CF1908" w:rsidRPr="007B7101">
              <w:rPr>
                <w:rFonts w:cs="Arial"/>
                <w:sz w:val="18"/>
                <w:vertAlign w:val="superscript"/>
              </w:rPr>
              <w:t>2</w:t>
            </w:r>
          </w:p>
        </w:tc>
        <w:tc>
          <w:tcPr>
            <w:tcW w:w="2976" w:type="dxa"/>
            <w:tcBorders>
              <w:top w:val="single" w:sz="6" w:space="0" w:color="auto"/>
              <w:bottom w:val="single" w:sz="6" w:space="0" w:color="auto"/>
            </w:tcBorders>
            <w:shd w:val="clear" w:color="auto" w:fill="D9D9D9" w:themeFill="background1" w:themeFillShade="D9"/>
          </w:tcPr>
          <w:p w14:paraId="4572794F" w14:textId="4138A819" w:rsidR="007E2B7F" w:rsidRPr="00246008" w:rsidRDefault="00246008" w:rsidP="007E2B7F">
            <w:pPr>
              <w:pStyle w:val="Tabell"/>
              <w:jc w:val="center"/>
              <w:rPr>
                <w:b/>
                <w:i/>
                <w:sz w:val="18"/>
              </w:rPr>
            </w:pPr>
            <w:r w:rsidRPr="00246008">
              <w:rPr>
                <w:b/>
                <w:i/>
                <w:sz w:val="18"/>
              </w:rPr>
              <w:t>Ja</w:t>
            </w:r>
          </w:p>
        </w:tc>
      </w:tr>
      <w:tr w:rsidR="007E2B7F" w:rsidRPr="007B7101" w14:paraId="65F63737" w14:textId="77777777" w:rsidTr="007E2B7F">
        <w:trPr>
          <w:cantSplit/>
          <w:trHeight w:val="266"/>
          <w:jc w:val="center"/>
        </w:trPr>
        <w:tc>
          <w:tcPr>
            <w:tcW w:w="567" w:type="dxa"/>
            <w:tcBorders>
              <w:top w:val="single" w:sz="6" w:space="0" w:color="auto"/>
              <w:bottom w:val="single" w:sz="6" w:space="0" w:color="auto"/>
              <w:right w:val="single" w:sz="12" w:space="0" w:color="auto"/>
            </w:tcBorders>
            <w:shd w:val="clear" w:color="auto" w:fill="D9D9D9"/>
            <w:vAlign w:val="center"/>
          </w:tcPr>
          <w:p w14:paraId="6D10C094" w14:textId="77777777" w:rsidR="007E2B7F" w:rsidRPr="007B7101" w:rsidRDefault="005625B9" w:rsidP="007E2B7F">
            <w:pPr>
              <w:pStyle w:val="Heading5"/>
              <w:jc w:val="center"/>
              <w:rPr>
                <w:color w:val="auto"/>
                <w:sz w:val="18"/>
              </w:rPr>
            </w:pPr>
            <w:r>
              <w:rPr>
                <w:color w:val="auto"/>
                <w:sz w:val="18"/>
              </w:rPr>
              <w:t>G</w:t>
            </w:r>
          </w:p>
        </w:tc>
        <w:tc>
          <w:tcPr>
            <w:tcW w:w="6096" w:type="dxa"/>
            <w:tcBorders>
              <w:top w:val="single" w:sz="6" w:space="0" w:color="auto"/>
              <w:left w:val="single" w:sz="12" w:space="0" w:color="auto"/>
              <w:bottom w:val="single" w:sz="6" w:space="0" w:color="auto"/>
            </w:tcBorders>
            <w:shd w:val="clear" w:color="auto" w:fill="D9D9D9"/>
          </w:tcPr>
          <w:p w14:paraId="36B8F191" w14:textId="77777777" w:rsidR="007E2B7F" w:rsidRPr="007B7101" w:rsidRDefault="007E2B7F" w:rsidP="007E2B7F">
            <w:pPr>
              <w:pStyle w:val="Tabell"/>
              <w:rPr>
                <w:sz w:val="18"/>
              </w:rPr>
            </w:pPr>
            <w:r w:rsidRPr="007B7101">
              <w:rPr>
                <w:sz w:val="18"/>
              </w:rPr>
              <w:t>Leverandør kan slå sammen flere kundebestillinger til en ordre ved eksempelvis samme leveransedato.</w:t>
            </w:r>
          </w:p>
        </w:tc>
        <w:tc>
          <w:tcPr>
            <w:tcW w:w="2976" w:type="dxa"/>
            <w:tcBorders>
              <w:top w:val="single" w:sz="6" w:space="0" w:color="auto"/>
              <w:bottom w:val="single" w:sz="6" w:space="0" w:color="auto"/>
            </w:tcBorders>
            <w:shd w:val="clear" w:color="auto" w:fill="D9D9D9"/>
          </w:tcPr>
          <w:p w14:paraId="70180EA1" w14:textId="77777777" w:rsidR="007E2B7F" w:rsidRPr="007B7101" w:rsidRDefault="007E2B7F" w:rsidP="007E2B7F">
            <w:pPr>
              <w:pStyle w:val="Tabell"/>
              <w:jc w:val="center"/>
              <w:rPr>
                <w:b/>
                <w:i/>
                <w:sz w:val="18"/>
              </w:rPr>
            </w:pPr>
            <w:r w:rsidRPr="007B7101">
              <w:rPr>
                <w:b/>
                <w:i/>
                <w:sz w:val="18"/>
              </w:rPr>
              <w:t>Nei</w:t>
            </w:r>
          </w:p>
        </w:tc>
      </w:tr>
      <w:tr w:rsidR="007E2B7F" w:rsidRPr="007B7101" w14:paraId="69F6B043" w14:textId="77777777" w:rsidTr="007E2B7F">
        <w:trPr>
          <w:cantSplit/>
          <w:trHeight w:val="266"/>
          <w:jc w:val="center"/>
        </w:trPr>
        <w:tc>
          <w:tcPr>
            <w:tcW w:w="567" w:type="dxa"/>
            <w:tcBorders>
              <w:top w:val="single" w:sz="6" w:space="0" w:color="auto"/>
              <w:bottom w:val="single" w:sz="6" w:space="0" w:color="auto"/>
              <w:right w:val="single" w:sz="12" w:space="0" w:color="auto"/>
            </w:tcBorders>
            <w:shd w:val="clear" w:color="auto" w:fill="D9D9D9"/>
            <w:vAlign w:val="center"/>
          </w:tcPr>
          <w:p w14:paraId="31B11538" w14:textId="77777777" w:rsidR="007E2B7F" w:rsidRPr="007B7101" w:rsidRDefault="005625B9" w:rsidP="005625B9">
            <w:pPr>
              <w:pStyle w:val="Heading5"/>
              <w:jc w:val="center"/>
              <w:rPr>
                <w:color w:val="auto"/>
                <w:sz w:val="18"/>
              </w:rPr>
            </w:pPr>
            <w:r>
              <w:rPr>
                <w:color w:val="auto"/>
                <w:sz w:val="18"/>
              </w:rPr>
              <w:t>H</w:t>
            </w:r>
          </w:p>
        </w:tc>
        <w:tc>
          <w:tcPr>
            <w:tcW w:w="6096" w:type="dxa"/>
            <w:tcBorders>
              <w:top w:val="single" w:sz="6" w:space="0" w:color="auto"/>
              <w:left w:val="single" w:sz="12" w:space="0" w:color="auto"/>
              <w:bottom w:val="single" w:sz="6" w:space="0" w:color="auto"/>
            </w:tcBorders>
            <w:shd w:val="clear" w:color="auto" w:fill="D9D9D9"/>
          </w:tcPr>
          <w:p w14:paraId="7187CFD2" w14:textId="77777777" w:rsidR="007E2B7F" w:rsidRPr="007B7101" w:rsidRDefault="007E2B7F" w:rsidP="007E2B7F">
            <w:pPr>
              <w:pStyle w:val="Tabell"/>
              <w:rPr>
                <w:sz w:val="18"/>
              </w:rPr>
            </w:pPr>
            <w:r w:rsidRPr="007B7101">
              <w:rPr>
                <w:sz w:val="18"/>
              </w:rPr>
              <w:t>Leverandør kan legge på tilleggslinjer på en ordre.</w:t>
            </w:r>
          </w:p>
        </w:tc>
        <w:tc>
          <w:tcPr>
            <w:tcW w:w="2976" w:type="dxa"/>
            <w:tcBorders>
              <w:top w:val="single" w:sz="6" w:space="0" w:color="auto"/>
              <w:bottom w:val="single" w:sz="6" w:space="0" w:color="auto"/>
            </w:tcBorders>
            <w:shd w:val="clear" w:color="auto" w:fill="D9D9D9"/>
          </w:tcPr>
          <w:p w14:paraId="023C9A43" w14:textId="77777777" w:rsidR="007E2B7F" w:rsidRPr="007B7101" w:rsidRDefault="007E2B7F" w:rsidP="007E2B7F">
            <w:pPr>
              <w:pStyle w:val="Tabell"/>
              <w:jc w:val="center"/>
              <w:rPr>
                <w:b/>
                <w:i/>
                <w:sz w:val="18"/>
              </w:rPr>
            </w:pPr>
            <w:r w:rsidRPr="007B7101">
              <w:rPr>
                <w:b/>
                <w:i/>
                <w:sz w:val="18"/>
              </w:rPr>
              <w:t>Nei</w:t>
            </w:r>
          </w:p>
        </w:tc>
      </w:tr>
      <w:tr w:rsidR="007E2B7F" w:rsidRPr="007B7101" w14:paraId="444CF80D" w14:textId="77777777" w:rsidTr="007E2B7F">
        <w:trPr>
          <w:cantSplit/>
          <w:trHeight w:val="266"/>
          <w:jc w:val="center"/>
        </w:trPr>
        <w:tc>
          <w:tcPr>
            <w:tcW w:w="567" w:type="dxa"/>
            <w:tcBorders>
              <w:top w:val="single" w:sz="6" w:space="0" w:color="auto"/>
              <w:bottom w:val="single" w:sz="6" w:space="0" w:color="auto"/>
              <w:right w:val="single" w:sz="12" w:space="0" w:color="auto"/>
            </w:tcBorders>
            <w:shd w:val="clear" w:color="auto" w:fill="D9D9D9"/>
            <w:vAlign w:val="center"/>
          </w:tcPr>
          <w:p w14:paraId="37D4F5D3" w14:textId="77777777" w:rsidR="007E2B7F" w:rsidRPr="007B7101" w:rsidRDefault="005625B9" w:rsidP="005625B9">
            <w:pPr>
              <w:pStyle w:val="Heading5"/>
              <w:jc w:val="center"/>
              <w:rPr>
                <w:color w:val="auto"/>
                <w:sz w:val="18"/>
              </w:rPr>
            </w:pPr>
            <w:r>
              <w:rPr>
                <w:color w:val="auto"/>
                <w:sz w:val="18"/>
              </w:rPr>
              <w:t>I</w:t>
            </w:r>
          </w:p>
        </w:tc>
        <w:tc>
          <w:tcPr>
            <w:tcW w:w="6096" w:type="dxa"/>
            <w:tcBorders>
              <w:top w:val="single" w:sz="6" w:space="0" w:color="auto"/>
              <w:left w:val="single" w:sz="12" w:space="0" w:color="auto"/>
              <w:bottom w:val="single" w:sz="6" w:space="0" w:color="auto"/>
            </w:tcBorders>
            <w:shd w:val="clear" w:color="auto" w:fill="D9D9D9"/>
          </w:tcPr>
          <w:p w14:paraId="7FE77751" w14:textId="77777777" w:rsidR="007E2B7F" w:rsidRPr="007B7101" w:rsidRDefault="007E2B7F" w:rsidP="007E2B7F">
            <w:pPr>
              <w:pStyle w:val="Tabell"/>
              <w:rPr>
                <w:sz w:val="18"/>
              </w:rPr>
            </w:pPr>
            <w:r w:rsidRPr="007B7101">
              <w:rPr>
                <w:sz w:val="18"/>
              </w:rPr>
              <w:t xml:space="preserve">Leverandør kan erstatte en vare på ordre med en annen vare (eksempelvis samme produkt, men annen forpakning). </w:t>
            </w:r>
          </w:p>
        </w:tc>
        <w:tc>
          <w:tcPr>
            <w:tcW w:w="2976" w:type="dxa"/>
            <w:tcBorders>
              <w:top w:val="single" w:sz="6" w:space="0" w:color="auto"/>
              <w:bottom w:val="single" w:sz="6" w:space="0" w:color="auto"/>
            </w:tcBorders>
            <w:shd w:val="clear" w:color="auto" w:fill="D9D9D9"/>
          </w:tcPr>
          <w:p w14:paraId="6DD94C31" w14:textId="77777777" w:rsidR="007E2B7F" w:rsidRPr="007B7101" w:rsidRDefault="007E2B7F" w:rsidP="007E2B7F">
            <w:pPr>
              <w:pStyle w:val="Tabell"/>
              <w:jc w:val="center"/>
              <w:rPr>
                <w:b/>
                <w:i/>
                <w:sz w:val="18"/>
              </w:rPr>
            </w:pPr>
            <w:r w:rsidRPr="007B7101">
              <w:rPr>
                <w:b/>
                <w:i/>
                <w:sz w:val="18"/>
              </w:rPr>
              <w:t>Nei</w:t>
            </w:r>
          </w:p>
        </w:tc>
      </w:tr>
    </w:tbl>
    <w:p w14:paraId="57D4D520" w14:textId="77777777" w:rsidR="007E2B7F" w:rsidRPr="00735804" w:rsidRDefault="00CF1908" w:rsidP="007E2B7F">
      <w:pPr>
        <w:spacing w:before="0"/>
        <w:ind w:left="-993" w:firstLine="993"/>
        <w:rPr>
          <w:sz w:val="18"/>
          <w:szCs w:val="16"/>
        </w:rPr>
      </w:pPr>
      <w:r>
        <w:rPr>
          <w:sz w:val="18"/>
          <w:szCs w:val="16"/>
          <w:vertAlign w:val="superscript"/>
        </w:rPr>
        <w:t>1</w:t>
      </w:r>
      <w:r w:rsidR="007E2B7F" w:rsidRPr="00735804">
        <w:rPr>
          <w:sz w:val="18"/>
          <w:szCs w:val="16"/>
          <w:vertAlign w:val="superscript"/>
        </w:rPr>
        <w:tab/>
      </w:r>
      <w:r w:rsidR="007E2B7F" w:rsidRPr="00735804">
        <w:rPr>
          <w:sz w:val="18"/>
          <w:szCs w:val="16"/>
        </w:rPr>
        <w:t>Viktig at Leverandør tar hensyn til dette i sin mottaksprosess</w:t>
      </w:r>
    </w:p>
    <w:p w14:paraId="1B0114A1" w14:textId="77777777" w:rsidR="007E2B7F" w:rsidRDefault="00CF1908" w:rsidP="007E2B7F">
      <w:pPr>
        <w:spacing w:before="0"/>
        <w:ind w:left="-993" w:firstLine="993"/>
        <w:rPr>
          <w:sz w:val="16"/>
          <w:szCs w:val="16"/>
        </w:rPr>
      </w:pPr>
      <w:r>
        <w:rPr>
          <w:sz w:val="18"/>
          <w:szCs w:val="16"/>
          <w:vertAlign w:val="superscript"/>
        </w:rPr>
        <w:t>2</w:t>
      </w:r>
      <w:r w:rsidR="007E2B7F" w:rsidRPr="002F6D47">
        <w:rPr>
          <w:sz w:val="16"/>
          <w:szCs w:val="16"/>
          <w:vertAlign w:val="superscript"/>
        </w:rPr>
        <w:tab/>
      </w:r>
      <w:r w:rsidR="007B7101">
        <w:rPr>
          <w:sz w:val="18"/>
          <w:szCs w:val="16"/>
        </w:rPr>
        <w:t>GLN kan sendes etter evt. ønske fra leverandør</w:t>
      </w:r>
    </w:p>
    <w:p w14:paraId="13811C76" w14:textId="77777777" w:rsidR="007E2B7F" w:rsidRDefault="007E2B7F" w:rsidP="007E2B7F">
      <w:pPr>
        <w:spacing w:before="0"/>
        <w:ind w:left="-993" w:hanging="141"/>
        <w:rPr>
          <w:sz w:val="16"/>
          <w:szCs w:val="16"/>
        </w:rPr>
      </w:pPr>
    </w:p>
    <w:p w14:paraId="5B2DA8A4" w14:textId="77777777" w:rsidR="007B7101" w:rsidRDefault="007B7101" w:rsidP="007B7101">
      <w:pPr>
        <w:pStyle w:val="Heading2"/>
        <w:numPr>
          <w:ilvl w:val="0"/>
          <w:numId w:val="0"/>
        </w:numPr>
        <w:ind w:left="851" w:hanging="851"/>
      </w:pPr>
      <w:r w:rsidRPr="007B7101">
        <w:t>2.</w:t>
      </w:r>
      <w:r>
        <w:t>3</w:t>
      </w:r>
      <w:r w:rsidRPr="007B7101">
        <w:t xml:space="preserve"> </w:t>
      </w:r>
      <w:r>
        <w:t>Faktura</w:t>
      </w:r>
    </w:p>
    <w:p w14:paraId="01AB8A40" w14:textId="77777777" w:rsidR="00F1256C" w:rsidRPr="002F6D47" w:rsidRDefault="00F1256C" w:rsidP="00F1256C">
      <w:pPr>
        <w:rPr>
          <w:sz w:val="20"/>
        </w:rPr>
      </w:pPr>
      <w:r w:rsidRPr="002F6D47">
        <w:rPr>
          <w:sz w:val="20"/>
        </w:rPr>
        <w:t>Partene skal tilrettelegge sine løsninger slik at følgende funksjonalitet er tilgjengelig ved fakturering:</w:t>
      </w:r>
    </w:p>
    <w:tbl>
      <w:tblPr>
        <w:tblW w:w="963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67"/>
        <w:gridCol w:w="6096"/>
        <w:gridCol w:w="2976"/>
      </w:tblGrid>
      <w:tr w:rsidR="00F1256C" w:rsidRPr="002F6D47" w14:paraId="32524E10" w14:textId="77777777" w:rsidTr="008725A5">
        <w:trPr>
          <w:cantSplit/>
          <w:trHeight w:val="266"/>
        </w:trPr>
        <w:tc>
          <w:tcPr>
            <w:tcW w:w="6663" w:type="dxa"/>
            <w:gridSpan w:val="2"/>
            <w:tcBorders>
              <w:top w:val="single" w:sz="4" w:space="0" w:color="auto"/>
              <w:left w:val="single" w:sz="4" w:space="0" w:color="auto"/>
              <w:bottom w:val="single" w:sz="12" w:space="0" w:color="auto"/>
              <w:right w:val="single" w:sz="6" w:space="0" w:color="auto"/>
            </w:tcBorders>
            <w:shd w:val="pct12" w:color="auto" w:fill="auto"/>
            <w:vAlign w:val="center"/>
          </w:tcPr>
          <w:p w14:paraId="2CE37798" w14:textId="77777777" w:rsidR="00F1256C" w:rsidRPr="002F6D47" w:rsidRDefault="00F1256C" w:rsidP="000273A4">
            <w:pPr>
              <w:pStyle w:val="Tabell"/>
              <w:rPr>
                <w:sz w:val="20"/>
              </w:rPr>
            </w:pPr>
            <w:r w:rsidRPr="00BC3F6F">
              <w:rPr>
                <w:sz w:val="18"/>
              </w:rPr>
              <w:t>Funksjonalitet i elektronisk faktura</w:t>
            </w:r>
          </w:p>
        </w:tc>
        <w:tc>
          <w:tcPr>
            <w:tcW w:w="2976" w:type="dxa"/>
            <w:tcBorders>
              <w:top w:val="single" w:sz="4" w:space="0" w:color="auto"/>
              <w:left w:val="single" w:sz="6" w:space="0" w:color="auto"/>
              <w:bottom w:val="single" w:sz="12" w:space="0" w:color="auto"/>
              <w:right w:val="single" w:sz="4" w:space="0" w:color="auto"/>
            </w:tcBorders>
            <w:shd w:val="pct12" w:color="auto" w:fill="auto"/>
          </w:tcPr>
          <w:p w14:paraId="2D6FBA7E" w14:textId="77777777" w:rsidR="00F1256C" w:rsidRPr="002F6D47" w:rsidRDefault="00F1256C" w:rsidP="000273A4">
            <w:pPr>
              <w:pStyle w:val="Tabell"/>
              <w:rPr>
                <w:sz w:val="20"/>
              </w:rPr>
            </w:pPr>
            <w:r w:rsidRPr="002F6D47">
              <w:rPr>
                <w:sz w:val="20"/>
              </w:rPr>
              <w:t>Ja/nei (anmerkning)</w:t>
            </w:r>
          </w:p>
        </w:tc>
      </w:tr>
      <w:tr w:rsidR="00F1256C" w:rsidRPr="002F6D47" w14:paraId="34A4E317" w14:textId="77777777" w:rsidTr="008725A5">
        <w:trPr>
          <w:cantSplit/>
          <w:trHeight w:val="266"/>
        </w:trPr>
        <w:tc>
          <w:tcPr>
            <w:tcW w:w="567" w:type="dxa"/>
            <w:tcBorders>
              <w:top w:val="single" w:sz="12" w:space="0" w:color="auto"/>
              <w:left w:val="single" w:sz="4" w:space="0" w:color="auto"/>
              <w:bottom w:val="single" w:sz="6" w:space="0" w:color="auto"/>
              <w:right w:val="single" w:sz="12" w:space="0" w:color="auto"/>
            </w:tcBorders>
            <w:shd w:val="pct12" w:color="auto" w:fill="auto"/>
            <w:vAlign w:val="center"/>
          </w:tcPr>
          <w:p w14:paraId="1A8990EF" w14:textId="77777777" w:rsidR="00F1256C" w:rsidRPr="00FF70CD" w:rsidRDefault="00F1256C" w:rsidP="000273A4">
            <w:pPr>
              <w:pStyle w:val="Heading5"/>
              <w:jc w:val="center"/>
              <w:rPr>
                <w:sz w:val="20"/>
              </w:rPr>
            </w:pPr>
            <w:r w:rsidRPr="00F1256C">
              <w:rPr>
                <w:color w:val="auto"/>
                <w:sz w:val="18"/>
              </w:rPr>
              <w:t>A</w:t>
            </w:r>
          </w:p>
        </w:tc>
        <w:tc>
          <w:tcPr>
            <w:tcW w:w="6096" w:type="dxa"/>
            <w:tcBorders>
              <w:top w:val="single" w:sz="12" w:space="0" w:color="auto"/>
              <w:left w:val="single" w:sz="12" w:space="0" w:color="auto"/>
              <w:bottom w:val="single" w:sz="6" w:space="0" w:color="auto"/>
            </w:tcBorders>
            <w:shd w:val="clear" w:color="auto" w:fill="D9D9D9"/>
          </w:tcPr>
          <w:p w14:paraId="2A89E17D" w14:textId="77777777" w:rsidR="00F1256C" w:rsidRPr="00FF70CD" w:rsidRDefault="00F1256C" w:rsidP="00AB532C">
            <w:pPr>
              <w:pStyle w:val="Standard"/>
              <w:spacing w:before="60" w:after="60"/>
              <w:rPr>
                <w:sz w:val="20"/>
              </w:rPr>
            </w:pPr>
            <w:r w:rsidRPr="00F1256C">
              <w:rPr>
                <w:sz w:val="18"/>
              </w:rPr>
              <w:t>Krav til innhold i EHF faktura til DFØ sine kunder er beskrevet på DFØ sine hjemmesider</w:t>
            </w:r>
            <w:r w:rsidRPr="00F1256C">
              <w:rPr>
                <w:sz w:val="18"/>
                <w:szCs w:val="18"/>
              </w:rPr>
              <w:t xml:space="preserve">.  </w:t>
            </w:r>
            <w:hyperlink r:id="rId12" w:history="1">
              <w:r w:rsidR="00AB532C" w:rsidRPr="00AB532C">
                <w:rPr>
                  <w:rStyle w:val="Hyperlink"/>
                  <w:sz w:val="18"/>
                  <w:szCs w:val="18"/>
                </w:rPr>
                <w:t>https://dfo.no/kundesider/faktura/sende-en-faktura-til-en-statlig-virksomhet</w:t>
              </w:r>
            </w:hyperlink>
          </w:p>
        </w:tc>
        <w:tc>
          <w:tcPr>
            <w:tcW w:w="2976" w:type="dxa"/>
            <w:tcBorders>
              <w:top w:val="single" w:sz="12" w:space="0" w:color="auto"/>
              <w:bottom w:val="single" w:sz="6" w:space="0" w:color="auto"/>
              <w:right w:val="single" w:sz="4" w:space="0" w:color="auto"/>
            </w:tcBorders>
            <w:shd w:val="clear" w:color="auto" w:fill="D9D9D9"/>
          </w:tcPr>
          <w:p w14:paraId="069C48E3" w14:textId="77777777" w:rsidR="00F1256C" w:rsidRPr="00F1256C" w:rsidRDefault="00F1256C" w:rsidP="00F1256C">
            <w:pPr>
              <w:pStyle w:val="Tabell"/>
              <w:jc w:val="center"/>
              <w:rPr>
                <w:b/>
                <w:i/>
                <w:sz w:val="18"/>
              </w:rPr>
            </w:pPr>
            <w:r w:rsidRPr="00F1256C">
              <w:rPr>
                <w:b/>
                <w:i/>
                <w:sz w:val="18"/>
              </w:rPr>
              <w:t>Ja</w:t>
            </w:r>
          </w:p>
        </w:tc>
      </w:tr>
      <w:tr w:rsidR="00F1256C" w:rsidRPr="002F6D47" w14:paraId="160C6EF4" w14:textId="77777777" w:rsidTr="008725A5">
        <w:trPr>
          <w:cantSplit/>
          <w:trHeight w:val="266"/>
        </w:trPr>
        <w:tc>
          <w:tcPr>
            <w:tcW w:w="567" w:type="dxa"/>
            <w:tcBorders>
              <w:top w:val="single" w:sz="6" w:space="0" w:color="auto"/>
              <w:left w:val="single" w:sz="4" w:space="0" w:color="auto"/>
              <w:bottom w:val="single" w:sz="4" w:space="0" w:color="auto"/>
              <w:right w:val="single" w:sz="12" w:space="0" w:color="auto"/>
            </w:tcBorders>
            <w:shd w:val="pct12" w:color="auto" w:fill="auto"/>
            <w:vAlign w:val="center"/>
          </w:tcPr>
          <w:p w14:paraId="34A8ACCB" w14:textId="77777777" w:rsidR="00F1256C" w:rsidRPr="00F1256C" w:rsidRDefault="00F1256C" w:rsidP="000273A4">
            <w:pPr>
              <w:pStyle w:val="Heading5"/>
              <w:jc w:val="center"/>
              <w:rPr>
                <w:color w:val="auto"/>
                <w:sz w:val="18"/>
              </w:rPr>
            </w:pPr>
            <w:r w:rsidRPr="00F1256C">
              <w:rPr>
                <w:color w:val="auto"/>
                <w:sz w:val="18"/>
              </w:rPr>
              <w:t>B</w:t>
            </w:r>
          </w:p>
        </w:tc>
        <w:tc>
          <w:tcPr>
            <w:tcW w:w="6096" w:type="dxa"/>
            <w:tcBorders>
              <w:top w:val="single" w:sz="6" w:space="0" w:color="auto"/>
              <w:left w:val="single" w:sz="12" w:space="0" w:color="auto"/>
              <w:bottom w:val="single" w:sz="4" w:space="0" w:color="auto"/>
            </w:tcBorders>
            <w:shd w:val="clear" w:color="auto" w:fill="D9D9D9"/>
          </w:tcPr>
          <w:p w14:paraId="45F9AD81" w14:textId="77777777" w:rsidR="00F1256C" w:rsidRPr="00F1256C" w:rsidRDefault="00F1256C" w:rsidP="00503364">
            <w:pPr>
              <w:pStyle w:val="Tabell"/>
              <w:rPr>
                <w:sz w:val="18"/>
              </w:rPr>
            </w:pPr>
            <w:r w:rsidRPr="00F1256C">
              <w:rPr>
                <w:sz w:val="18"/>
              </w:rPr>
              <w:t>Faktura som ikke tilfred</w:t>
            </w:r>
            <w:r w:rsidR="00BC3F6F">
              <w:rPr>
                <w:sz w:val="18"/>
              </w:rPr>
              <w:t>s</w:t>
            </w:r>
            <w:r w:rsidRPr="00F1256C">
              <w:rPr>
                <w:sz w:val="18"/>
              </w:rPr>
              <w:t>stiller DFØ sine krav til innhold returneres</w:t>
            </w:r>
          </w:p>
        </w:tc>
        <w:tc>
          <w:tcPr>
            <w:tcW w:w="2976" w:type="dxa"/>
            <w:tcBorders>
              <w:top w:val="single" w:sz="6" w:space="0" w:color="auto"/>
              <w:bottom w:val="single" w:sz="4" w:space="0" w:color="auto"/>
              <w:right w:val="single" w:sz="4" w:space="0" w:color="auto"/>
            </w:tcBorders>
            <w:shd w:val="clear" w:color="auto" w:fill="D9D9D9"/>
          </w:tcPr>
          <w:p w14:paraId="16820BD4" w14:textId="77777777" w:rsidR="00F1256C" w:rsidRPr="00F1256C" w:rsidRDefault="00F1256C" w:rsidP="00F1256C">
            <w:pPr>
              <w:pStyle w:val="Tabell"/>
              <w:jc w:val="center"/>
              <w:rPr>
                <w:b/>
                <w:i/>
                <w:sz w:val="18"/>
              </w:rPr>
            </w:pPr>
            <w:r w:rsidRPr="00F1256C">
              <w:rPr>
                <w:b/>
                <w:i/>
                <w:sz w:val="18"/>
              </w:rPr>
              <w:t>Ja</w:t>
            </w:r>
          </w:p>
        </w:tc>
      </w:tr>
    </w:tbl>
    <w:p w14:paraId="5507BB5C" w14:textId="3CD03125" w:rsidR="00B65823" w:rsidRDefault="00B65823">
      <w:pPr>
        <w:suppressAutoHyphens w:val="0"/>
        <w:spacing w:before="0"/>
        <w:textAlignment w:val="auto"/>
        <w:rPr>
          <w:rFonts w:ascii="Arial Black" w:hAnsi="Arial Black"/>
          <w:color w:val="000080"/>
          <w:sz w:val="24"/>
          <w:szCs w:val="24"/>
        </w:rPr>
      </w:pPr>
      <w:bookmarkStart w:id="13" w:name="_Toc359490287"/>
      <w:bookmarkStart w:id="14" w:name="_Ref359490748"/>
      <w:bookmarkStart w:id="15" w:name="_Ref359490798"/>
      <w:bookmarkStart w:id="16" w:name="_Ref359490815"/>
      <w:bookmarkStart w:id="17" w:name="_Toc359836931"/>
      <w:bookmarkStart w:id="18" w:name="_Toc358799811"/>
      <w:bookmarkStart w:id="19" w:name="_Toc358799813"/>
      <w:bookmarkStart w:id="20" w:name="_Toc358799814"/>
      <w:bookmarkStart w:id="21" w:name="_Toc358799815"/>
      <w:bookmarkStart w:id="22" w:name="_Toc358799816"/>
      <w:bookmarkStart w:id="23" w:name="_Toc358799848"/>
      <w:bookmarkStart w:id="24" w:name="_Toc358799849"/>
      <w:bookmarkStart w:id="25" w:name="_Toc359490299"/>
      <w:bookmarkStart w:id="26" w:name="_Toc359836957"/>
      <w:bookmarkStart w:id="27" w:name="_Toc364070141"/>
      <w:bookmarkStart w:id="28" w:name="_Toc358799853"/>
      <w:bookmarkStart w:id="29" w:name="_Toc358799854"/>
      <w:bookmarkStart w:id="30" w:name="_Toc358799855"/>
      <w:bookmarkStart w:id="31" w:name="_Toc358799856"/>
      <w:bookmarkStart w:id="32" w:name="_Toc358799873"/>
      <w:bookmarkStart w:id="33" w:name="_Toc358799874"/>
      <w:bookmarkStart w:id="34" w:name="_Toc358022362"/>
      <w:bookmarkStart w:id="35" w:name="_Toc358368508"/>
      <w:bookmarkStart w:id="36" w:name="_Toc358799876"/>
      <w:bookmarkStart w:id="37" w:name="_Toc358022363"/>
      <w:bookmarkStart w:id="38" w:name="_Toc358368509"/>
      <w:bookmarkStart w:id="39" w:name="_Toc358799877"/>
      <w:bookmarkStart w:id="40" w:name="_Toc359490301"/>
      <w:bookmarkStart w:id="41" w:name="_Toc359836959"/>
      <w:bookmarkStart w:id="42" w:name="_Toc35879991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4AB91E3" w14:textId="77777777" w:rsidR="009307BE" w:rsidRDefault="00FB374E" w:rsidP="0053333D">
      <w:pPr>
        <w:pStyle w:val="Heading2"/>
      </w:pPr>
      <w:r>
        <w:t>Juridisk informasjon</w:t>
      </w:r>
    </w:p>
    <w:p w14:paraId="650886A8" w14:textId="77777777" w:rsidR="001F5DDC" w:rsidRPr="008C7870" w:rsidRDefault="001F5DDC" w:rsidP="001F5DDC">
      <w:pPr>
        <w:pStyle w:val="StandardText"/>
      </w:pPr>
      <w:r w:rsidRPr="008C7870">
        <w:t xml:space="preserve">Partene er innforstått med at tekniske e-handelsløsninger og tjenester inngått med 3. part skal være i henhold til de krav som stilles i denne avtalen. </w:t>
      </w:r>
    </w:p>
    <w:p w14:paraId="1322C907" w14:textId="77777777" w:rsidR="001F5DDC" w:rsidRDefault="001F5DDC" w:rsidP="001F5DDC">
      <w:pPr>
        <w:pStyle w:val="StandardText"/>
        <w:rPr>
          <w:rStyle w:val="TableChar1"/>
          <w:sz w:val="20"/>
        </w:rPr>
      </w:pPr>
      <w:r w:rsidRPr="008C7870">
        <w:t>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w:t>
      </w:r>
      <w:r>
        <w:t xml:space="preserve"> Samhandling</w:t>
      </w:r>
      <w:r w:rsidR="00F72384">
        <w:t>s</w:t>
      </w:r>
      <w:r>
        <w:t xml:space="preserve">avtale inngått med en leverandør kan gjelde også for en eventuelt ny avtale med samme leverandør. En samhandlingsavtale vil dermed kunne gjelde for to eller flere separate avtaler med samme leverandør. </w:t>
      </w:r>
    </w:p>
    <w:p w14:paraId="3886DDE5" w14:textId="77777777" w:rsidR="001F5DDC" w:rsidRDefault="001F5DDC" w:rsidP="001F5DDC">
      <w:pPr>
        <w:pStyle w:val="StandardText"/>
      </w:pPr>
      <w:r>
        <w:t xml:space="preserve">Hvis det ikke finnes noe forretningsavtale er gjensidig oppsigelse av samhandlingsavtalen satt til </w:t>
      </w:r>
      <w:r w:rsidR="0053333D">
        <w:t>3 måneder.</w:t>
      </w:r>
      <w:r>
        <w:t xml:space="preserve"> </w:t>
      </w:r>
    </w:p>
    <w:p w14:paraId="28FB778E" w14:textId="77777777" w:rsidR="001F5DDC" w:rsidRPr="008C7870" w:rsidRDefault="001F5DDC" w:rsidP="001F5DDC">
      <w:pPr>
        <w:pStyle w:val="StandardText"/>
      </w:pPr>
      <w:r w:rsidRPr="008C7870">
        <w:lastRenderedPageBreak/>
        <w:t>Hvis det er motstrid mellom denne samhandlingsavtale og den/de refererte forretningsavtalen(e)/kjøpsavtalen(e), skal følgende tolkningsprinsipp legges til grunn:</w:t>
      </w:r>
    </w:p>
    <w:p w14:paraId="52264280" w14:textId="77777777" w:rsidR="001F5DDC" w:rsidRPr="008C7870" w:rsidRDefault="001F5DDC" w:rsidP="001F5DDC">
      <w:pPr>
        <w:pStyle w:val="StandardText"/>
        <w:numPr>
          <w:ilvl w:val="0"/>
          <w:numId w:val="7"/>
        </w:numPr>
      </w:pPr>
      <w:r w:rsidRPr="008C7870">
        <w:t>Det som er avtalt i denne samhandlingsavtalen skal gå foran generelle forretningsvilkår i kjøpsavtalen(e)/forretningsavtalen(e)</w:t>
      </w:r>
      <w:r w:rsidR="0040251D" w:rsidRPr="008C7870">
        <w:t xml:space="preserve"> </w:t>
      </w:r>
      <w:r w:rsidR="0040251D" w:rsidRPr="007B7101">
        <w:t>på den elektroniske samhandlingen</w:t>
      </w:r>
    </w:p>
    <w:p w14:paraId="20D20005" w14:textId="77777777" w:rsidR="001F5DDC" w:rsidRPr="008C7870" w:rsidRDefault="001F5DDC" w:rsidP="0040251D">
      <w:pPr>
        <w:pStyle w:val="StandardText"/>
        <w:numPr>
          <w:ilvl w:val="0"/>
          <w:numId w:val="7"/>
        </w:numPr>
      </w:pPr>
      <w:r w:rsidRPr="008C7870">
        <w:t xml:space="preserve">Ved manglende oppfølgning eller mislighold av samhandlingsavtalen kan det være aktuelt med sanksjoner der det følger av forretningsavtalen/kjøpsavtalen eller av alminnelige </w:t>
      </w:r>
      <w:r w:rsidRPr="007B7101">
        <w:rPr>
          <w:kern w:val="20"/>
        </w:rPr>
        <w:t>avtalerettslige</w:t>
      </w:r>
      <w:r w:rsidRPr="008C7870">
        <w:t xml:space="preserve"> prinsipper. </w:t>
      </w:r>
    </w:p>
    <w:p w14:paraId="3357794A" w14:textId="2570B4F1" w:rsidR="0064787F" w:rsidRPr="008C7870" w:rsidRDefault="0064787F" w:rsidP="001F5DDC">
      <w:pPr>
        <w:pStyle w:val="StandardText"/>
      </w:pPr>
      <w:r w:rsidRPr="008C7870">
        <w:t>Endringer til samhandlingsavtalen skal være gjensidig avtalt og dokumentert i en revidert versjon av avtalen. Ønske om eventuelle endringer skal meddeles den annen part skriftlig med</w:t>
      </w:r>
      <w:r w:rsidR="008725A5">
        <w:t xml:space="preserve"> </w:t>
      </w:r>
      <w:r w:rsidRPr="008C7870">
        <w:t xml:space="preserve">1 måneds varsel </w:t>
      </w:r>
      <w:r w:rsidRPr="007B7101">
        <w:t>med mindre annet er avtalt særskilt</w:t>
      </w:r>
      <w:r w:rsidRPr="008C7870">
        <w:t xml:space="preserve">. Tilsvar skal gis innen 10 arbeidsdager. </w:t>
      </w:r>
    </w:p>
    <w:p w14:paraId="3DD4CB93" w14:textId="77777777" w:rsidR="001F5DDC" w:rsidRPr="008C7870" w:rsidRDefault="001F5DDC" w:rsidP="001F5DDC">
      <w:pPr>
        <w:pStyle w:val="StandardText"/>
      </w:pPr>
      <w:r w:rsidRPr="008C7870">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27928904" w14:textId="6FDA44E9" w:rsidR="001F5DDC" w:rsidRDefault="001F5DDC">
      <w:pPr>
        <w:pStyle w:val="StandardText"/>
      </w:pPr>
      <w:r w:rsidRPr="008C7870">
        <w:t xml:space="preserve">Dersom en part forårsaker at det ikke er mulig å gjennomføre elektronisk samhandling i en periode på </w:t>
      </w:r>
      <w:r w:rsidR="0053333D" w:rsidRPr="008C7870">
        <w:t>3 måneder o</w:t>
      </w:r>
      <w:r w:rsidRPr="008C7870">
        <w:t>g dette ikke er avtalt på forhånd, betraktes avtalen som misligholdt</w:t>
      </w:r>
      <w:r w:rsidR="0040251D" w:rsidRPr="008C7870">
        <w:t xml:space="preserve"> </w:t>
      </w:r>
      <w:r w:rsidR="0040251D" w:rsidRPr="007B7101">
        <w:t>og sanksjonsregime, hvis dette er avtalt i forretningsavtalen/kjøpsavtalen, tre</w:t>
      </w:r>
      <w:r w:rsidR="007B7101" w:rsidRPr="007B7101">
        <w:t>r i kraft.</w:t>
      </w:r>
    </w:p>
    <w:p w14:paraId="25EBADF5" w14:textId="77777777" w:rsidR="00C7645C" w:rsidRDefault="00C7645C" w:rsidP="00C7645C">
      <w:pPr>
        <w:pStyle w:val="Heading2"/>
        <w:numPr>
          <w:ilvl w:val="0"/>
          <w:numId w:val="0"/>
        </w:numPr>
        <w:ind w:left="851" w:hanging="851"/>
      </w:pPr>
      <w:r>
        <w:t>Linker</w:t>
      </w:r>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78"/>
        <w:gridCol w:w="6946"/>
      </w:tblGrid>
      <w:tr w:rsidR="00C7645C" w:rsidRPr="0062782F" w14:paraId="486C5E6B" w14:textId="77777777" w:rsidTr="00BA24E3">
        <w:tc>
          <w:tcPr>
            <w:tcW w:w="2278" w:type="dxa"/>
            <w:shd w:val="clear" w:color="auto" w:fill="BFBFBF" w:themeFill="background1" w:themeFillShade="BF"/>
          </w:tcPr>
          <w:p w14:paraId="5D7D46ED" w14:textId="77777777" w:rsidR="00C7645C" w:rsidRPr="002229DA" w:rsidRDefault="00C7645C" w:rsidP="00C7645C">
            <w:pPr>
              <w:pStyle w:val="StandardText"/>
              <w:spacing w:before="60" w:after="60"/>
              <w:rPr>
                <w:rFonts w:cs="Arial"/>
                <w:sz w:val="18"/>
                <w:szCs w:val="18"/>
              </w:rPr>
            </w:pPr>
            <w:r>
              <w:rPr>
                <w:rStyle w:val="Vennligstoppgitidvarighet"/>
                <w:rFonts w:cs="Arial"/>
                <w:sz w:val="18"/>
                <w:szCs w:val="18"/>
              </w:rPr>
              <w:t>Veileder</w:t>
            </w:r>
          </w:p>
        </w:tc>
        <w:tc>
          <w:tcPr>
            <w:tcW w:w="6946" w:type="dxa"/>
            <w:shd w:val="clear" w:color="auto" w:fill="BFBFBF" w:themeFill="background1" w:themeFillShade="BF"/>
          </w:tcPr>
          <w:p w14:paraId="2A16D168" w14:textId="77777777" w:rsidR="00C7645C" w:rsidRPr="002229DA" w:rsidRDefault="00C7645C" w:rsidP="00C7645C">
            <w:pPr>
              <w:pStyle w:val="Standard"/>
              <w:spacing w:before="60" w:after="60"/>
              <w:rPr>
                <w:rFonts w:ascii="Arial" w:hAnsi="Arial" w:cs="Arial"/>
                <w:b/>
                <w:sz w:val="18"/>
                <w:szCs w:val="18"/>
                <w:highlight w:val="yellow"/>
              </w:rPr>
            </w:pPr>
            <w:r>
              <w:rPr>
                <w:rFonts w:ascii="Arial" w:hAnsi="Arial" w:cs="Arial"/>
                <w:b/>
                <w:sz w:val="18"/>
                <w:szCs w:val="18"/>
              </w:rPr>
              <w:t>Link</w:t>
            </w:r>
          </w:p>
        </w:tc>
      </w:tr>
      <w:tr w:rsidR="00C7645C" w:rsidRPr="0062782F" w14:paraId="448421D4" w14:textId="77777777" w:rsidTr="0038658F">
        <w:trPr>
          <w:trHeight w:val="420"/>
        </w:trPr>
        <w:tc>
          <w:tcPr>
            <w:tcW w:w="2278" w:type="dxa"/>
            <w:shd w:val="clear" w:color="auto" w:fill="auto"/>
          </w:tcPr>
          <w:p w14:paraId="006F0E55" w14:textId="77777777" w:rsidR="00C7645C" w:rsidRPr="002229DA" w:rsidRDefault="00C7645C" w:rsidP="00C7645C">
            <w:pPr>
              <w:pStyle w:val="Standard"/>
              <w:spacing w:before="60" w:after="60"/>
              <w:rPr>
                <w:rFonts w:ascii="Arial" w:hAnsi="Arial" w:cs="Arial"/>
                <w:sz w:val="18"/>
                <w:szCs w:val="18"/>
              </w:rPr>
            </w:pPr>
            <w:r>
              <w:rPr>
                <w:rFonts w:ascii="Arial" w:hAnsi="Arial" w:cs="Arial"/>
                <w:sz w:val="18"/>
                <w:szCs w:val="18"/>
              </w:rPr>
              <w:t>EHF formater</w:t>
            </w:r>
            <w:r w:rsidR="001C24FB">
              <w:rPr>
                <w:rFonts w:ascii="Arial" w:hAnsi="Arial" w:cs="Arial"/>
                <w:sz w:val="18"/>
                <w:szCs w:val="18"/>
              </w:rPr>
              <w:t xml:space="preserve"> (alle)</w:t>
            </w:r>
          </w:p>
        </w:tc>
        <w:tc>
          <w:tcPr>
            <w:tcW w:w="6946" w:type="dxa"/>
            <w:shd w:val="clear" w:color="auto" w:fill="auto"/>
          </w:tcPr>
          <w:p w14:paraId="3F859617" w14:textId="77777777" w:rsidR="004E566E" w:rsidRPr="00AB532C" w:rsidRDefault="00AB532C" w:rsidP="004E566E">
            <w:pPr>
              <w:pStyle w:val="Standard"/>
              <w:spacing w:before="60" w:after="60"/>
              <w:rPr>
                <w:rStyle w:val="Hyperlink"/>
              </w:rPr>
            </w:pPr>
            <w:hyperlink r:id="rId13" w:history="1">
              <w:r w:rsidRPr="00AB532C">
                <w:rPr>
                  <w:rStyle w:val="Hyperlink"/>
                  <w:sz w:val="18"/>
                  <w:szCs w:val="18"/>
                </w:rPr>
                <w:t>https://www.anskaffelser.no/anskaffelsesprosessen/anskaffelsesprosessen-steg-steg/kontraktsoppfolging/bruke-avtalen/leverandor-og-kundeaktivering</w:t>
              </w:r>
            </w:hyperlink>
          </w:p>
          <w:p w14:paraId="02DBC794" w14:textId="77777777" w:rsidR="00C7645C" w:rsidRPr="0038658F" w:rsidRDefault="00AB532C" w:rsidP="004E566E">
            <w:pPr>
              <w:pStyle w:val="Standard"/>
              <w:spacing w:before="60" w:after="60"/>
              <w:rPr>
                <w:sz w:val="18"/>
                <w:szCs w:val="18"/>
              </w:rPr>
            </w:pPr>
            <w:hyperlink r:id="rId14" w:anchor="a9ab86d1b6e098bd24669a09cdaa5d266" w:history="1">
              <w:r>
                <w:rPr>
                  <w:rStyle w:val="Hyperlink"/>
                  <w:sz w:val="18"/>
                  <w:szCs w:val="18"/>
                </w:rPr>
                <w:t>https://dfo.no/kundesider/faktura/sende-en-faktura-til-en-statlig-virksomhet</w:t>
              </w:r>
            </w:hyperlink>
          </w:p>
        </w:tc>
      </w:tr>
      <w:tr w:rsidR="00C7645C" w:rsidRPr="0062782F" w14:paraId="076F74ED" w14:textId="77777777" w:rsidTr="0038658F">
        <w:tc>
          <w:tcPr>
            <w:tcW w:w="2278" w:type="dxa"/>
            <w:shd w:val="clear" w:color="auto" w:fill="auto"/>
          </w:tcPr>
          <w:p w14:paraId="1C128A2D" w14:textId="77777777" w:rsidR="00C7645C" w:rsidRPr="002229DA" w:rsidRDefault="00C7645C" w:rsidP="00C7645C">
            <w:pPr>
              <w:pStyle w:val="Standard"/>
              <w:spacing w:before="60" w:after="60"/>
              <w:rPr>
                <w:rStyle w:val="Vennligstoppgitidvarighet"/>
                <w:rFonts w:ascii="Arial" w:hAnsi="Arial" w:cs="Arial"/>
                <w:sz w:val="18"/>
                <w:szCs w:val="18"/>
              </w:rPr>
            </w:pPr>
            <w:r>
              <w:rPr>
                <w:rFonts w:ascii="Arial" w:hAnsi="Arial" w:cs="Arial"/>
                <w:sz w:val="18"/>
                <w:szCs w:val="18"/>
              </w:rPr>
              <w:t>Aksesspunkt</w:t>
            </w:r>
          </w:p>
        </w:tc>
        <w:tc>
          <w:tcPr>
            <w:tcW w:w="6946" w:type="dxa"/>
            <w:shd w:val="clear" w:color="auto" w:fill="auto"/>
          </w:tcPr>
          <w:p w14:paraId="0E4BA7C2" w14:textId="77777777" w:rsidR="00C7645C" w:rsidRPr="00C7645C" w:rsidRDefault="004E566E" w:rsidP="00C7645C">
            <w:pPr>
              <w:pStyle w:val="Standard"/>
              <w:spacing w:before="60" w:after="60"/>
              <w:rPr>
                <w:sz w:val="18"/>
                <w:szCs w:val="18"/>
              </w:rPr>
            </w:pPr>
            <w:hyperlink r:id="rId15" w:history="1">
              <w:r w:rsidRPr="003B0860">
                <w:rPr>
                  <w:rStyle w:val="Hyperlink"/>
                  <w:color w:val="auto"/>
                  <w:sz w:val="18"/>
                  <w:szCs w:val="18"/>
                </w:rPr>
                <w:t>https://www.anskaffelser.no/verktoy/aksesspunkter-ehf-og-bis-formater</w:t>
              </w:r>
            </w:hyperlink>
          </w:p>
        </w:tc>
      </w:tr>
    </w:tbl>
    <w:p w14:paraId="59E56B75" w14:textId="77777777" w:rsidR="00605E42" w:rsidRDefault="00605E42" w:rsidP="00C7645C">
      <w:pPr>
        <w:pStyle w:val="Heading2"/>
        <w:numPr>
          <w:ilvl w:val="0"/>
          <w:numId w:val="0"/>
        </w:numPr>
        <w:ind w:left="851" w:hanging="851"/>
      </w:pPr>
    </w:p>
    <w:p w14:paraId="51584CA8" w14:textId="77777777" w:rsidR="00BA24E3" w:rsidRDefault="000273A4" w:rsidP="00C7645C">
      <w:pPr>
        <w:pStyle w:val="Heading2"/>
        <w:numPr>
          <w:ilvl w:val="0"/>
          <w:numId w:val="0"/>
        </w:numPr>
        <w:ind w:left="851" w:hanging="851"/>
      </w:pPr>
      <w:r>
        <w:t>Versjonshistorikk</w:t>
      </w:r>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78"/>
        <w:gridCol w:w="1276"/>
        <w:gridCol w:w="1418"/>
        <w:gridCol w:w="4252"/>
      </w:tblGrid>
      <w:tr w:rsidR="00BA24E3" w:rsidRPr="0062782F" w14:paraId="722E8A58" w14:textId="77777777" w:rsidTr="00BA24E3">
        <w:tc>
          <w:tcPr>
            <w:tcW w:w="2278" w:type="dxa"/>
            <w:shd w:val="clear" w:color="auto" w:fill="BFBFBF" w:themeFill="background1" w:themeFillShade="BF"/>
          </w:tcPr>
          <w:p w14:paraId="4381AB1D" w14:textId="77777777" w:rsidR="00BA24E3" w:rsidRPr="002229DA" w:rsidRDefault="00BA24E3" w:rsidP="00BA24E3">
            <w:pPr>
              <w:pStyle w:val="StandardText"/>
              <w:spacing w:before="60" w:after="60"/>
              <w:rPr>
                <w:rFonts w:cs="Arial"/>
                <w:sz w:val="18"/>
                <w:szCs w:val="18"/>
              </w:rPr>
            </w:pPr>
            <w:proofErr w:type="spellStart"/>
            <w:r>
              <w:rPr>
                <w:rStyle w:val="Vennligstoppgitidvarighet"/>
                <w:rFonts w:cs="Arial"/>
                <w:sz w:val="18"/>
                <w:szCs w:val="18"/>
              </w:rPr>
              <w:t>Ver</w:t>
            </w:r>
            <w:proofErr w:type="spellEnd"/>
            <w:r>
              <w:rPr>
                <w:rStyle w:val="Vennligstoppgitidvarighet"/>
                <w:rFonts w:cs="Arial"/>
                <w:sz w:val="18"/>
                <w:szCs w:val="18"/>
              </w:rPr>
              <w:t>.</w:t>
            </w:r>
          </w:p>
        </w:tc>
        <w:tc>
          <w:tcPr>
            <w:tcW w:w="1276" w:type="dxa"/>
            <w:shd w:val="clear" w:color="auto" w:fill="BFBFBF" w:themeFill="background1" w:themeFillShade="BF"/>
          </w:tcPr>
          <w:p w14:paraId="608E4875" w14:textId="77777777" w:rsidR="00BA24E3" w:rsidRDefault="00BA24E3" w:rsidP="00BA24E3">
            <w:pPr>
              <w:pStyle w:val="Standard"/>
              <w:spacing w:before="60" w:after="60"/>
              <w:rPr>
                <w:rFonts w:ascii="Arial" w:hAnsi="Arial" w:cs="Arial"/>
                <w:b/>
                <w:sz w:val="18"/>
                <w:szCs w:val="18"/>
              </w:rPr>
            </w:pPr>
            <w:r>
              <w:rPr>
                <w:rFonts w:ascii="Arial" w:hAnsi="Arial" w:cs="Arial"/>
                <w:b/>
                <w:sz w:val="18"/>
                <w:szCs w:val="18"/>
              </w:rPr>
              <w:t>Dato</w:t>
            </w:r>
          </w:p>
        </w:tc>
        <w:tc>
          <w:tcPr>
            <w:tcW w:w="1418" w:type="dxa"/>
            <w:shd w:val="clear" w:color="auto" w:fill="BFBFBF" w:themeFill="background1" w:themeFillShade="BF"/>
          </w:tcPr>
          <w:p w14:paraId="4D7E90F0" w14:textId="77777777" w:rsidR="00BA24E3" w:rsidRDefault="00BA24E3" w:rsidP="00BA24E3">
            <w:pPr>
              <w:pStyle w:val="Standard"/>
              <w:spacing w:before="60" w:after="60"/>
              <w:rPr>
                <w:rFonts w:ascii="Arial" w:hAnsi="Arial" w:cs="Arial"/>
                <w:b/>
                <w:sz w:val="18"/>
                <w:szCs w:val="18"/>
              </w:rPr>
            </w:pPr>
            <w:proofErr w:type="spellStart"/>
            <w:r>
              <w:rPr>
                <w:rFonts w:ascii="Arial" w:hAnsi="Arial" w:cs="Arial"/>
                <w:b/>
                <w:sz w:val="18"/>
                <w:szCs w:val="18"/>
              </w:rPr>
              <w:t>Init</w:t>
            </w:r>
            <w:proofErr w:type="spellEnd"/>
          </w:p>
        </w:tc>
        <w:tc>
          <w:tcPr>
            <w:tcW w:w="4252" w:type="dxa"/>
            <w:shd w:val="clear" w:color="auto" w:fill="BFBFBF" w:themeFill="background1" w:themeFillShade="BF"/>
          </w:tcPr>
          <w:p w14:paraId="0B8B1843" w14:textId="77777777" w:rsidR="00BA24E3" w:rsidRPr="002229DA" w:rsidRDefault="00BA24E3" w:rsidP="00BA24E3">
            <w:pPr>
              <w:pStyle w:val="Standard"/>
              <w:spacing w:before="60" w:after="60"/>
              <w:rPr>
                <w:rFonts w:ascii="Arial" w:hAnsi="Arial" w:cs="Arial"/>
                <w:b/>
                <w:sz w:val="18"/>
                <w:szCs w:val="18"/>
                <w:highlight w:val="yellow"/>
              </w:rPr>
            </w:pPr>
            <w:r>
              <w:rPr>
                <w:rFonts w:ascii="Arial" w:hAnsi="Arial" w:cs="Arial"/>
                <w:b/>
                <w:sz w:val="18"/>
                <w:szCs w:val="18"/>
              </w:rPr>
              <w:t>Endring</w:t>
            </w:r>
          </w:p>
        </w:tc>
      </w:tr>
      <w:tr w:rsidR="00BA24E3" w:rsidRPr="0062782F" w14:paraId="41AC89C0" w14:textId="77777777" w:rsidTr="00BA24E3">
        <w:trPr>
          <w:trHeight w:val="431"/>
        </w:trPr>
        <w:tc>
          <w:tcPr>
            <w:tcW w:w="2278" w:type="dxa"/>
            <w:shd w:val="clear" w:color="auto" w:fill="auto"/>
          </w:tcPr>
          <w:p w14:paraId="7E7E4129" w14:textId="77777777" w:rsidR="00BA24E3" w:rsidRPr="002229DA" w:rsidRDefault="00BA24E3" w:rsidP="00BA24E3">
            <w:pPr>
              <w:pStyle w:val="Standard"/>
              <w:spacing w:before="60" w:after="60"/>
              <w:rPr>
                <w:rFonts w:ascii="Arial" w:hAnsi="Arial" w:cs="Arial"/>
                <w:sz w:val="18"/>
                <w:szCs w:val="18"/>
              </w:rPr>
            </w:pPr>
            <w:r>
              <w:rPr>
                <w:rFonts w:ascii="Arial" w:hAnsi="Arial" w:cs="Arial"/>
                <w:sz w:val="18"/>
                <w:szCs w:val="18"/>
              </w:rPr>
              <w:t>2.8</w:t>
            </w:r>
          </w:p>
        </w:tc>
        <w:tc>
          <w:tcPr>
            <w:tcW w:w="1276" w:type="dxa"/>
          </w:tcPr>
          <w:p w14:paraId="4C96B103" w14:textId="77777777" w:rsidR="00BA24E3" w:rsidRPr="0038658F" w:rsidRDefault="00BA24E3" w:rsidP="00BA24E3">
            <w:pPr>
              <w:pStyle w:val="Standard"/>
              <w:spacing w:before="60" w:after="60"/>
              <w:rPr>
                <w:sz w:val="18"/>
                <w:szCs w:val="18"/>
              </w:rPr>
            </w:pPr>
            <w:r>
              <w:rPr>
                <w:sz w:val="18"/>
                <w:szCs w:val="18"/>
              </w:rPr>
              <w:t>10.05.2013</w:t>
            </w:r>
          </w:p>
        </w:tc>
        <w:tc>
          <w:tcPr>
            <w:tcW w:w="1418" w:type="dxa"/>
          </w:tcPr>
          <w:p w14:paraId="4C11A851" w14:textId="77777777" w:rsidR="00BA24E3" w:rsidRPr="0038658F" w:rsidRDefault="00BA24E3" w:rsidP="00BA24E3">
            <w:pPr>
              <w:pStyle w:val="Standard"/>
              <w:spacing w:before="60" w:after="60"/>
              <w:rPr>
                <w:sz w:val="18"/>
                <w:szCs w:val="18"/>
              </w:rPr>
            </w:pPr>
            <w:r>
              <w:rPr>
                <w:sz w:val="18"/>
                <w:szCs w:val="18"/>
              </w:rPr>
              <w:t>OS</w:t>
            </w:r>
          </w:p>
        </w:tc>
        <w:tc>
          <w:tcPr>
            <w:tcW w:w="4252" w:type="dxa"/>
            <w:shd w:val="clear" w:color="auto" w:fill="auto"/>
          </w:tcPr>
          <w:p w14:paraId="5C72F84D" w14:textId="77777777" w:rsidR="00BA24E3" w:rsidRPr="0038658F" w:rsidRDefault="00BA24E3" w:rsidP="00BA24E3">
            <w:pPr>
              <w:pStyle w:val="Standard"/>
              <w:spacing w:before="60" w:after="60"/>
              <w:rPr>
                <w:sz w:val="18"/>
                <w:szCs w:val="18"/>
              </w:rPr>
            </w:pPr>
            <w:r>
              <w:rPr>
                <w:sz w:val="18"/>
                <w:szCs w:val="18"/>
              </w:rPr>
              <w:t xml:space="preserve">Oppdatert versjon </w:t>
            </w:r>
            <w:r w:rsidR="00605E42">
              <w:rPr>
                <w:sz w:val="18"/>
                <w:szCs w:val="18"/>
              </w:rPr>
              <w:t xml:space="preserve">av SHA </w:t>
            </w:r>
            <w:r>
              <w:rPr>
                <w:sz w:val="18"/>
                <w:szCs w:val="18"/>
              </w:rPr>
              <w:t>sendt til DFØ sine kunder</w:t>
            </w:r>
          </w:p>
        </w:tc>
      </w:tr>
      <w:tr w:rsidR="00BA24E3" w:rsidRPr="0062782F" w14:paraId="66A3F12A" w14:textId="77777777" w:rsidTr="00BA24E3">
        <w:trPr>
          <w:trHeight w:val="395"/>
        </w:trPr>
        <w:tc>
          <w:tcPr>
            <w:tcW w:w="2278" w:type="dxa"/>
            <w:shd w:val="clear" w:color="auto" w:fill="auto"/>
          </w:tcPr>
          <w:p w14:paraId="132D542F" w14:textId="77777777" w:rsidR="00BA24E3" w:rsidRDefault="00BA24E3" w:rsidP="00BA24E3">
            <w:pPr>
              <w:pStyle w:val="Standard"/>
              <w:spacing w:before="60" w:after="60"/>
              <w:rPr>
                <w:rFonts w:ascii="Arial" w:hAnsi="Arial" w:cs="Arial"/>
                <w:sz w:val="18"/>
                <w:szCs w:val="18"/>
              </w:rPr>
            </w:pPr>
            <w:r>
              <w:rPr>
                <w:rFonts w:ascii="Arial" w:hAnsi="Arial" w:cs="Arial"/>
                <w:sz w:val="18"/>
                <w:szCs w:val="18"/>
              </w:rPr>
              <w:t>2.9</w:t>
            </w:r>
          </w:p>
        </w:tc>
        <w:tc>
          <w:tcPr>
            <w:tcW w:w="1276" w:type="dxa"/>
          </w:tcPr>
          <w:p w14:paraId="4D0342D9" w14:textId="77777777" w:rsidR="00BA24E3" w:rsidRDefault="00BA24E3" w:rsidP="00BA24E3">
            <w:pPr>
              <w:pStyle w:val="Standard"/>
              <w:spacing w:before="60" w:after="60"/>
              <w:rPr>
                <w:sz w:val="18"/>
                <w:szCs w:val="18"/>
              </w:rPr>
            </w:pPr>
            <w:r>
              <w:rPr>
                <w:sz w:val="18"/>
                <w:szCs w:val="18"/>
              </w:rPr>
              <w:t>01.02.2014</w:t>
            </w:r>
          </w:p>
        </w:tc>
        <w:tc>
          <w:tcPr>
            <w:tcW w:w="1418" w:type="dxa"/>
          </w:tcPr>
          <w:p w14:paraId="11286C61" w14:textId="77777777" w:rsidR="00BA24E3" w:rsidRDefault="00BA24E3" w:rsidP="00BA24E3">
            <w:pPr>
              <w:pStyle w:val="Standard"/>
              <w:spacing w:before="60" w:after="60"/>
              <w:rPr>
                <w:sz w:val="18"/>
                <w:szCs w:val="18"/>
              </w:rPr>
            </w:pPr>
            <w:r>
              <w:rPr>
                <w:sz w:val="18"/>
                <w:szCs w:val="18"/>
              </w:rPr>
              <w:t>OS</w:t>
            </w:r>
            <w:r w:rsidR="00605E42">
              <w:rPr>
                <w:sz w:val="18"/>
                <w:szCs w:val="18"/>
              </w:rPr>
              <w:t>/MKF</w:t>
            </w:r>
          </w:p>
        </w:tc>
        <w:tc>
          <w:tcPr>
            <w:tcW w:w="4252" w:type="dxa"/>
            <w:shd w:val="clear" w:color="auto" w:fill="auto"/>
          </w:tcPr>
          <w:p w14:paraId="56D28E24" w14:textId="77777777" w:rsidR="00BA24E3" w:rsidRDefault="00BA24E3" w:rsidP="00BA24E3">
            <w:pPr>
              <w:pStyle w:val="Standard"/>
              <w:spacing w:before="60" w:after="60"/>
              <w:rPr>
                <w:sz w:val="18"/>
                <w:szCs w:val="18"/>
              </w:rPr>
            </w:pPr>
            <w:r>
              <w:rPr>
                <w:sz w:val="18"/>
                <w:szCs w:val="18"/>
              </w:rPr>
              <w:t>Gjennomgang og revidering av SHA. OS og MKF</w:t>
            </w:r>
          </w:p>
        </w:tc>
      </w:tr>
      <w:tr w:rsidR="00BA24E3" w:rsidRPr="0062782F" w14:paraId="7277BD6C" w14:textId="77777777" w:rsidTr="00605E42">
        <w:trPr>
          <w:trHeight w:val="556"/>
        </w:trPr>
        <w:tc>
          <w:tcPr>
            <w:tcW w:w="2278" w:type="dxa"/>
            <w:shd w:val="clear" w:color="auto" w:fill="auto"/>
          </w:tcPr>
          <w:p w14:paraId="3A67BC4A" w14:textId="77777777" w:rsidR="00BA24E3" w:rsidRPr="002229DA" w:rsidRDefault="00BA24E3" w:rsidP="00BA24E3">
            <w:pPr>
              <w:pStyle w:val="Standard"/>
              <w:spacing w:before="60" w:after="60"/>
              <w:rPr>
                <w:rFonts w:ascii="Arial" w:hAnsi="Arial" w:cs="Arial"/>
                <w:sz w:val="18"/>
                <w:szCs w:val="18"/>
              </w:rPr>
            </w:pPr>
            <w:r>
              <w:rPr>
                <w:rFonts w:ascii="Arial" w:hAnsi="Arial" w:cs="Arial"/>
                <w:sz w:val="18"/>
                <w:szCs w:val="18"/>
              </w:rPr>
              <w:t>2.9</w:t>
            </w:r>
          </w:p>
        </w:tc>
        <w:tc>
          <w:tcPr>
            <w:tcW w:w="1276" w:type="dxa"/>
          </w:tcPr>
          <w:p w14:paraId="38AF292B" w14:textId="77777777" w:rsidR="00BA24E3" w:rsidRPr="0038658F" w:rsidRDefault="00BA24E3" w:rsidP="00BA24E3">
            <w:pPr>
              <w:pStyle w:val="Standard"/>
              <w:spacing w:before="60" w:after="60"/>
              <w:rPr>
                <w:sz w:val="18"/>
                <w:szCs w:val="18"/>
              </w:rPr>
            </w:pPr>
            <w:r>
              <w:rPr>
                <w:sz w:val="18"/>
                <w:szCs w:val="18"/>
              </w:rPr>
              <w:t>27.02.2014</w:t>
            </w:r>
          </w:p>
        </w:tc>
        <w:tc>
          <w:tcPr>
            <w:tcW w:w="1418" w:type="dxa"/>
          </w:tcPr>
          <w:p w14:paraId="32CB18A2" w14:textId="77777777" w:rsidR="00BA24E3" w:rsidRPr="0038658F" w:rsidRDefault="00BA24E3" w:rsidP="00BA24E3">
            <w:pPr>
              <w:pStyle w:val="Standard"/>
              <w:spacing w:before="60" w:after="60"/>
              <w:rPr>
                <w:sz w:val="18"/>
                <w:szCs w:val="18"/>
              </w:rPr>
            </w:pPr>
            <w:r>
              <w:rPr>
                <w:sz w:val="18"/>
                <w:szCs w:val="18"/>
              </w:rPr>
              <w:t>OS</w:t>
            </w:r>
          </w:p>
        </w:tc>
        <w:tc>
          <w:tcPr>
            <w:tcW w:w="4252" w:type="dxa"/>
            <w:shd w:val="clear" w:color="auto" w:fill="auto"/>
          </w:tcPr>
          <w:p w14:paraId="347CD9AA" w14:textId="77777777" w:rsidR="00605E42" w:rsidRDefault="00BA24E3" w:rsidP="00BA24E3">
            <w:pPr>
              <w:pStyle w:val="Standard"/>
              <w:spacing w:before="60" w:after="60"/>
              <w:rPr>
                <w:sz w:val="18"/>
                <w:szCs w:val="18"/>
              </w:rPr>
            </w:pPr>
            <w:r>
              <w:rPr>
                <w:sz w:val="18"/>
                <w:szCs w:val="18"/>
              </w:rPr>
              <w:t>Revidert versjon sendt på høring til RA-App,</w:t>
            </w:r>
          </w:p>
          <w:p w14:paraId="34B72E4B" w14:textId="77777777" w:rsidR="00BA24E3" w:rsidRPr="0038658F" w:rsidRDefault="00BA24E3" w:rsidP="00605E42">
            <w:pPr>
              <w:pStyle w:val="Standard"/>
              <w:spacing w:before="60" w:after="60"/>
              <w:rPr>
                <w:sz w:val="18"/>
                <w:szCs w:val="18"/>
              </w:rPr>
            </w:pPr>
            <w:r>
              <w:rPr>
                <w:sz w:val="18"/>
                <w:szCs w:val="18"/>
              </w:rPr>
              <w:t xml:space="preserve"> RA-</w:t>
            </w:r>
            <w:proofErr w:type="spellStart"/>
            <w:r>
              <w:rPr>
                <w:sz w:val="18"/>
                <w:szCs w:val="18"/>
              </w:rPr>
              <w:t>Ehandel</w:t>
            </w:r>
            <w:proofErr w:type="spellEnd"/>
            <w:r>
              <w:rPr>
                <w:sz w:val="18"/>
                <w:szCs w:val="18"/>
              </w:rPr>
              <w:t xml:space="preserve"> og Ra-EFB. </w:t>
            </w:r>
          </w:p>
        </w:tc>
      </w:tr>
      <w:tr w:rsidR="00BA24E3" w:rsidRPr="0062782F" w14:paraId="21EB1505" w14:textId="77777777" w:rsidTr="00BA24E3">
        <w:tc>
          <w:tcPr>
            <w:tcW w:w="2278" w:type="dxa"/>
            <w:shd w:val="clear" w:color="auto" w:fill="auto"/>
          </w:tcPr>
          <w:p w14:paraId="76AAD1B1" w14:textId="77777777" w:rsidR="00BA24E3" w:rsidRPr="00605E42" w:rsidRDefault="00605E42" w:rsidP="00BA24E3">
            <w:pPr>
              <w:pStyle w:val="Standard"/>
              <w:spacing w:before="60" w:after="60"/>
              <w:rPr>
                <w:sz w:val="18"/>
                <w:szCs w:val="18"/>
              </w:rPr>
            </w:pPr>
            <w:r>
              <w:rPr>
                <w:sz w:val="18"/>
                <w:szCs w:val="18"/>
              </w:rPr>
              <w:t>3.0</w:t>
            </w:r>
          </w:p>
        </w:tc>
        <w:tc>
          <w:tcPr>
            <w:tcW w:w="1276" w:type="dxa"/>
          </w:tcPr>
          <w:p w14:paraId="123B5E14" w14:textId="77777777" w:rsidR="00BA24E3" w:rsidRPr="00605E42" w:rsidRDefault="00BA24E3" w:rsidP="00BA24E3">
            <w:pPr>
              <w:pStyle w:val="Standard"/>
              <w:spacing w:before="60" w:after="60"/>
              <w:rPr>
                <w:sz w:val="18"/>
                <w:szCs w:val="18"/>
              </w:rPr>
            </w:pPr>
            <w:r w:rsidRPr="00605E42">
              <w:rPr>
                <w:sz w:val="18"/>
                <w:szCs w:val="18"/>
              </w:rPr>
              <w:t>11.03.2014</w:t>
            </w:r>
          </w:p>
        </w:tc>
        <w:tc>
          <w:tcPr>
            <w:tcW w:w="1418" w:type="dxa"/>
          </w:tcPr>
          <w:p w14:paraId="0A94D29A" w14:textId="77777777" w:rsidR="00BA24E3" w:rsidRPr="00605E42" w:rsidRDefault="00BA24E3" w:rsidP="00BA24E3">
            <w:pPr>
              <w:pStyle w:val="Standard"/>
              <w:spacing w:before="60" w:after="60"/>
              <w:rPr>
                <w:sz w:val="18"/>
                <w:szCs w:val="18"/>
              </w:rPr>
            </w:pPr>
            <w:r w:rsidRPr="00605E42">
              <w:rPr>
                <w:sz w:val="18"/>
                <w:szCs w:val="18"/>
              </w:rPr>
              <w:t>OS</w:t>
            </w:r>
          </w:p>
        </w:tc>
        <w:tc>
          <w:tcPr>
            <w:tcW w:w="4252" w:type="dxa"/>
            <w:shd w:val="clear" w:color="auto" w:fill="auto"/>
          </w:tcPr>
          <w:p w14:paraId="0A600D4E" w14:textId="77777777" w:rsidR="00BA24E3" w:rsidRPr="00605E42" w:rsidRDefault="00BA24E3" w:rsidP="00BA24E3">
            <w:pPr>
              <w:pStyle w:val="Standard"/>
              <w:spacing w:before="60" w:after="60"/>
              <w:rPr>
                <w:sz w:val="18"/>
                <w:szCs w:val="18"/>
              </w:rPr>
            </w:pPr>
            <w:r w:rsidRPr="00605E42">
              <w:rPr>
                <w:sz w:val="18"/>
                <w:szCs w:val="18"/>
              </w:rPr>
              <w:t>Presiseringer i kap. 2.1 Elektronisk katalog</w:t>
            </w:r>
            <w:r w:rsidR="00605E42">
              <w:rPr>
                <w:sz w:val="18"/>
                <w:szCs w:val="18"/>
              </w:rPr>
              <w:t xml:space="preserve"> etter innspill fra OS. Versjonshistorikk legges til.</w:t>
            </w:r>
          </w:p>
        </w:tc>
      </w:tr>
      <w:tr w:rsidR="00BA24E3" w:rsidRPr="0062782F" w14:paraId="6903334C" w14:textId="77777777" w:rsidTr="00BA24E3">
        <w:tc>
          <w:tcPr>
            <w:tcW w:w="2278" w:type="dxa"/>
            <w:shd w:val="clear" w:color="auto" w:fill="auto"/>
          </w:tcPr>
          <w:p w14:paraId="529236AF" w14:textId="77777777" w:rsidR="00BA24E3" w:rsidRPr="00605E42" w:rsidRDefault="00BA24E3" w:rsidP="00BA24E3">
            <w:pPr>
              <w:pStyle w:val="Standard"/>
              <w:spacing w:before="60" w:after="60"/>
              <w:rPr>
                <w:sz w:val="18"/>
                <w:szCs w:val="18"/>
              </w:rPr>
            </w:pPr>
            <w:r w:rsidRPr="00605E42">
              <w:rPr>
                <w:sz w:val="18"/>
                <w:szCs w:val="18"/>
              </w:rPr>
              <w:t>3.0</w:t>
            </w:r>
          </w:p>
        </w:tc>
        <w:tc>
          <w:tcPr>
            <w:tcW w:w="1276" w:type="dxa"/>
          </w:tcPr>
          <w:p w14:paraId="4E48B78F" w14:textId="77777777" w:rsidR="00BA24E3" w:rsidRPr="00605E42" w:rsidRDefault="00605E42" w:rsidP="00605E42">
            <w:pPr>
              <w:pStyle w:val="Standard"/>
              <w:spacing w:before="60" w:after="60"/>
              <w:rPr>
                <w:sz w:val="18"/>
                <w:szCs w:val="18"/>
              </w:rPr>
            </w:pPr>
            <w:r>
              <w:rPr>
                <w:sz w:val="18"/>
                <w:szCs w:val="18"/>
              </w:rPr>
              <w:t>11.03.2014</w:t>
            </w:r>
          </w:p>
        </w:tc>
        <w:tc>
          <w:tcPr>
            <w:tcW w:w="1418" w:type="dxa"/>
          </w:tcPr>
          <w:p w14:paraId="56B6B693" w14:textId="77777777" w:rsidR="00BA24E3" w:rsidRPr="00605E42" w:rsidRDefault="00605E42" w:rsidP="00BA24E3">
            <w:pPr>
              <w:pStyle w:val="Standard"/>
              <w:spacing w:before="60" w:after="60"/>
              <w:rPr>
                <w:sz w:val="18"/>
                <w:szCs w:val="18"/>
              </w:rPr>
            </w:pPr>
            <w:r>
              <w:rPr>
                <w:sz w:val="18"/>
                <w:szCs w:val="18"/>
              </w:rPr>
              <w:t>OS</w:t>
            </w:r>
          </w:p>
        </w:tc>
        <w:tc>
          <w:tcPr>
            <w:tcW w:w="4252" w:type="dxa"/>
            <w:shd w:val="clear" w:color="auto" w:fill="auto"/>
          </w:tcPr>
          <w:p w14:paraId="3A870623" w14:textId="77777777" w:rsidR="00BA24E3" w:rsidRPr="00605E42" w:rsidRDefault="00605E42" w:rsidP="00BA24E3">
            <w:pPr>
              <w:pStyle w:val="Standard"/>
              <w:spacing w:before="60" w:after="60"/>
              <w:rPr>
                <w:sz w:val="18"/>
                <w:szCs w:val="18"/>
              </w:rPr>
            </w:pPr>
            <w:r>
              <w:rPr>
                <w:sz w:val="18"/>
                <w:szCs w:val="18"/>
              </w:rPr>
              <w:t>SHA sendes til RA-App, RA-</w:t>
            </w:r>
            <w:proofErr w:type="spellStart"/>
            <w:r>
              <w:rPr>
                <w:sz w:val="18"/>
                <w:szCs w:val="18"/>
              </w:rPr>
              <w:t>Ehandel</w:t>
            </w:r>
            <w:proofErr w:type="spellEnd"/>
            <w:r>
              <w:rPr>
                <w:sz w:val="18"/>
                <w:szCs w:val="18"/>
              </w:rPr>
              <w:t xml:space="preserve"> og RA-EFB for godkjenning.</w:t>
            </w:r>
            <w:r w:rsidR="00AE613D">
              <w:rPr>
                <w:sz w:val="18"/>
                <w:szCs w:val="18"/>
              </w:rPr>
              <w:t xml:space="preserve"> Juridisk informasjon skrevet av DIFI.</w:t>
            </w:r>
          </w:p>
        </w:tc>
      </w:tr>
      <w:tr w:rsidR="00D7628F" w:rsidRPr="0062782F" w14:paraId="510F63A9" w14:textId="77777777" w:rsidTr="00BA24E3">
        <w:tc>
          <w:tcPr>
            <w:tcW w:w="2278" w:type="dxa"/>
            <w:shd w:val="clear" w:color="auto" w:fill="auto"/>
          </w:tcPr>
          <w:p w14:paraId="3AD3C87F" w14:textId="77777777" w:rsidR="00D7628F" w:rsidRPr="00605E42" w:rsidRDefault="00D7628F" w:rsidP="00BA24E3">
            <w:pPr>
              <w:pStyle w:val="Standard"/>
              <w:spacing w:before="60" w:after="60"/>
              <w:rPr>
                <w:sz w:val="18"/>
                <w:szCs w:val="18"/>
              </w:rPr>
            </w:pPr>
            <w:r>
              <w:rPr>
                <w:sz w:val="18"/>
                <w:szCs w:val="18"/>
              </w:rPr>
              <w:t>3.0</w:t>
            </w:r>
          </w:p>
        </w:tc>
        <w:tc>
          <w:tcPr>
            <w:tcW w:w="1276" w:type="dxa"/>
          </w:tcPr>
          <w:p w14:paraId="69BF7A77" w14:textId="77777777" w:rsidR="00D7628F" w:rsidRDefault="00D7628F" w:rsidP="00605E42">
            <w:pPr>
              <w:pStyle w:val="Standard"/>
              <w:spacing w:before="60" w:after="60"/>
              <w:rPr>
                <w:sz w:val="18"/>
                <w:szCs w:val="18"/>
              </w:rPr>
            </w:pPr>
            <w:r>
              <w:rPr>
                <w:sz w:val="18"/>
                <w:szCs w:val="18"/>
              </w:rPr>
              <w:t>18.03.2014</w:t>
            </w:r>
          </w:p>
        </w:tc>
        <w:tc>
          <w:tcPr>
            <w:tcW w:w="1418" w:type="dxa"/>
          </w:tcPr>
          <w:p w14:paraId="71CA0843" w14:textId="77777777" w:rsidR="00D7628F" w:rsidRDefault="00D7628F" w:rsidP="00BA24E3">
            <w:pPr>
              <w:pStyle w:val="Standard"/>
              <w:spacing w:before="60" w:after="60"/>
              <w:rPr>
                <w:sz w:val="18"/>
                <w:szCs w:val="18"/>
              </w:rPr>
            </w:pPr>
            <w:r>
              <w:rPr>
                <w:sz w:val="18"/>
                <w:szCs w:val="18"/>
              </w:rPr>
              <w:t>OS</w:t>
            </w:r>
          </w:p>
        </w:tc>
        <w:tc>
          <w:tcPr>
            <w:tcW w:w="4252" w:type="dxa"/>
            <w:shd w:val="clear" w:color="auto" w:fill="auto"/>
          </w:tcPr>
          <w:p w14:paraId="6EABD4CB" w14:textId="77777777" w:rsidR="00D7628F" w:rsidRDefault="00D7628F" w:rsidP="00551CFA">
            <w:pPr>
              <w:pStyle w:val="Standard"/>
              <w:spacing w:before="60" w:after="60"/>
              <w:rPr>
                <w:sz w:val="18"/>
                <w:szCs w:val="18"/>
              </w:rPr>
            </w:pPr>
            <w:r>
              <w:rPr>
                <w:sz w:val="18"/>
                <w:szCs w:val="18"/>
              </w:rPr>
              <w:t xml:space="preserve">Samhandlingsavtale </w:t>
            </w:r>
            <w:r w:rsidR="00551CFA">
              <w:rPr>
                <w:sz w:val="18"/>
                <w:szCs w:val="18"/>
              </w:rPr>
              <w:t>godkjent av RA-app,</w:t>
            </w:r>
            <w:r>
              <w:rPr>
                <w:sz w:val="18"/>
                <w:szCs w:val="18"/>
              </w:rPr>
              <w:t xml:space="preserve"> RA-EFB og RA-</w:t>
            </w:r>
            <w:proofErr w:type="spellStart"/>
            <w:r>
              <w:rPr>
                <w:sz w:val="18"/>
                <w:szCs w:val="18"/>
              </w:rPr>
              <w:t>Ehandel</w:t>
            </w:r>
            <w:proofErr w:type="spellEnd"/>
            <w:r>
              <w:rPr>
                <w:sz w:val="18"/>
                <w:szCs w:val="18"/>
              </w:rPr>
              <w:t xml:space="preserve">. </w:t>
            </w:r>
          </w:p>
        </w:tc>
      </w:tr>
      <w:tr w:rsidR="00F62A2A" w:rsidRPr="0062782F" w14:paraId="2E251339" w14:textId="77777777" w:rsidTr="00BA24E3">
        <w:tc>
          <w:tcPr>
            <w:tcW w:w="2278" w:type="dxa"/>
            <w:shd w:val="clear" w:color="auto" w:fill="auto"/>
          </w:tcPr>
          <w:p w14:paraId="566F243C" w14:textId="77777777" w:rsidR="00F62A2A" w:rsidRDefault="00F62A2A" w:rsidP="00BA24E3">
            <w:pPr>
              <w:pStyle w:val="Standard"/>
              <w:spacing w:before="60" w:after="60"/>
              <w:rPr>
                <w:sz w:val="18"/>
                <w:szCs w:val="18"/>
              </w:rPr>
            </w:pPr>
            <w:r>
              <w:rPr>
                <w:sz w:val="18"/>
                <w:szCs w:val="18"/>
              </w:rPr>
              <w:t>3.0</w:t>
            </w:r>
          </w:p>
        </w:tc>
        <w:tc>
          <w:tcPr>
            <w:tcW w:w="1276" w:type="dxa"/>
          </w:tcPr>
          <w:p w14:paraId="00CDE379" w14:textId="77777777" w:rsidR="00F62A2A" w:rsidRDefault="00F62A2A" w:rsidP="00F62A2A">
            <w:pPr>
              <w:pStyle w:val="Standard"/>
              <w:spacing w:before="60" w:after="60"/>
              <w:rPr>
                <w:sz w:val="18"/>
                <w:szCs w:val="18"/>
              </w:rPr>
            </w:pPr>
            <w:r>
              <w:rPr>
                <w:sz w:val="18"/>
                <w:szCs w:val="18"/>
              </w:rPr>
              <w:t>28.10.2016</w:t>
            </w:r>
          </w:p>
        </w:tc>
        <w:tc>
          <w:tcPr>
            <w:tcW w:w="1418" w:type="dxa"/>
          </w:tcPr>
          <w:p w14:paraId="759C4BFB" w14:textId="77777777" w:rsidR="00F62A2A" w:rsidRDefault="00643B24" w:rsidP="00F47901">
            <w:pPr>
              <w:pStyle w:val="Standard"/>
              <w:spacing w:before="60" w:after="60"/>
              <w:rPr>
                <w:sz w:val="18"/>
                <w:szCs w:val="18"/>
              </w:rPr>
            </w:pPr>
            <w:r>
              <w:rPr>
                <w:sz w:val="18"/>
                <w:szCs w:val="18"/>
              </w:rPr>
              <w:t>PO</w:t>
            </w:r>
          </w:p>
        </w:tc>
        <w:tc>
          <w:tcPr>
            <w:tcW w:w="4252" w:type="dxa"/>
            <w:shd w:val="clear" w:color="auto" w:fill="auto"/>
          </w:tcPr>
          <w:p w14:paraId="081BD0C7" w14:textId="77777777" w:rsidR="00F62A2A" w:rsidRDefault="00F62A2A" w:rsidP="00F62A2A">
            <w:pPr>
              <w:pStyle w:val="Standard"/>
              <w:spacing w:before="60" w:after="60"/>
              <w:rPr>
                <w:sz w:val="18"/>
                <w:szCs w:val="18"/>
              </w:rPr>
            </w:pPr>
            <w:r>
              <w:rPr>
                <w:sz w:val="18"/>
                <w:szCs w:val="18"/>
              </w:rPr>
              <w:t>Linker oppdatert, kontaktinformasjon lagt til.</w:t>
            </w:r>
          </w:p>
        </w:tc>
      </w:tr>
      <w:tr w:rsidR="00643B24" w:rsidRPr="00E23C95" w14:paraId="04FEE5A5" w14:textId="77777777" w:rsidTr="00BA24E3">
        <w:tc>
          <w:tcPr>
            <w:tcW w:w="2278" w:type="dxa"/>
            <w:shd w:val="clear" w:color="auto" w:fill="auto"/>
          </w:tcPr>
          <w:p w14:paraId="5F5F3CA2" w14:textId="77777777" w:rsidR="00643B24" w:rsidRDefault="00643B24" w:rsidP="00F47901">
            <w:pPr>
              <w:pStyle w:val="Standard"/>
              <w:spacing w:before="60" w:after="60"/>
              <w:rPr>
                <w:sz w:val="18"/>
                <w:szCs w:val="18"/>
              </w:rPr>
            </w:pPr>
            <w:r>
              <w:rPr>
                <w:sz w:val="18"/>
                <w:szCs w:val="18"/>
              </w:rPr>
              <w:t>3.1</w:t>
            </w:r>
          </w:p>
        </w:tc>
        <w:tc>
          <w:tcPr>
            <w:tcW w:w="1276" w:type="dxa"/>
          </w:tcPr>
          <w:p w14:paraId="63A60544" w14:textId="77777777" w:rsidR="00643B24" w:rsidRDefault="00643B24" w:rsidP="00F47901">
            <w:pPr>
              <w:pStyle w:val="Standard"/>
              <w:spacing w:before="60" w:after="60"/>
              <w:rPr>
                <w:sz w:val="18"/>
                <w:szCs w:val="18"/>
              </w:rPr>
            </w:pPr>
            <w:r>
              <w:rPr>
                <w:sz w:val="18"/>
                <w:szCs w:val="18"/>
              </w:rPr>
              <w:t>11.05.2017</w:t>
            </w:r>
          </w:p>
        </w:tc>
        <w:tc>
          <w:tcPr>
            <w:tcW w:w="1418" w:type="dxa"/>
          </w:tcPr>
          <w:p w14:paraId="7324E98D" w14:textId="77777777" w:rsidR="00643B24" w:rsidRDefault="00643B24" w:rsidP="00F47901">
            <w:pPr>
              <w:pStyle w:val="Standard"/>
              <w:spacing w:before="60" w:after="60"/>
              <w:rPr>
                <w:sz w:val="18"/>
                <w:szCs w:val="18"/>
              </w:rPr>
            </w:pPr>
            <w:r>
              <w:rPr>
                <w:sz w:val="18"/>
                <w:szCs w:val="18"/>
              </w:rPr>
              <w:t>PO</w:t>
            </w:r>
          </w:p>
        </w:tc>
        <w:tc>
          <w:tcPr>
            <w:tcW w:w="4252" w:type="dxa"/>
            <w:shd w:val="clear" w:color="auto" w:fill="auto"/>
          </w:tcPr>
          <w:p w14:paraId="6A20BCFB" w14:textId="77777777" w:rsidR="00643B24" w:rsidRPr="00E23C95" w:rsidRDefault="00643B24" w:rsidP="00F47901">
            <w:pPr>
              <w:pStyle w:val="Standard"/>
              <w:spacing w:before="60" w:after="60"/>
              <w:rPr>
                <w:sz w:val="18"/>
                <w:szCs w:val="18"/>
                <w:lang w:val="nn-NO"/>
              </w:rPr>
            </w:pPr>
            <w:r w:rsidRPr="00E23C95">
              <w:rPr>
                <w:sz w:val="18"/>
                <w:szCs w:val="18"/>
                <w:lang w:val="nn-NO"/>
              </w:rPr>
              <w:t>Lagt til informasjon om EHF-bestilling m.m.</w:t>
            </w:r>
          </w:p>
        </w:tc>
      </w:tr>
      <w:tr w:rsidR="00D10DD9" w:rsidRPr="0062782F" w14:paraId="51156827" w14:textId="77777777" w:rsidTr="00BA24E3">
        <w:tc>
          <w:tcPr>
            <w:tcW w:w="2278" w:type="dxa"/>
            <w:shd w:val="clear" w:color="auto" w:fill="auto"/>
          </w:tcPr>
          <w:p w14:paraId="41BC931A" w14:textId="77777777" w:rsidR="00D10DD9" w:rsidRDefault="0026412E" w:rsidP="00F47901">
            <w:pPr>
              <w:pStyle w:val="Standard"/>
              <w:spacing w:before="60" w:after="60"/>
              <w:rPr>
                <w:sz w:val="18"/>
                <w:szCs w:val="18"/>
              </w:rPr>
            </w:pPr>
            <w:r>
              <w:rPr>
                <w:sz w:val="18"/>
                <w:szCs w:val="18"/>
              </w:rPr>
              <w:t>3.2</w:t>
            </w:r>
          </w:p>
        </w:tc>
        <w:tc>
          <w:tcPr>
            <w:tcW w:w="1276" w:type="dxa"/>
          </w:tcPr>
          <w:p w14:paraId="7A643411" w14:textId="77777777" w:rsidR="00D10DD9" w:rsidRDefault="00E8021A" w:rsidP="00E8021A">
            <w:pPr>
              <w:pStyle w:val="Standard"/>
              <w:spacing w:before="60" w:after="60"/>
              <w:rPr>
                <w:sz w:val="18"/>
                <w:szCs w:val="18"/>
              </w:rPr>
            </w:pPr>
            <w:r>
              <w:rPr>
                <w:sz w:val="18"/>
                <w:szCs w:val="18"/>
              </w:rPr>
              <w:t>11</w:t>
            </w:r>
            <w:r w:rsidR="0026412E">
              <w:rPr>
                <w:sz w:val="18"/>
                <w:szCs w:val="18"/>
              </w:rPr>
              <w:t>.</w:t>
            </w:r>
            <w:r>
              <w:rPr>
                <w:sz w:val="18"/>
                <w:szCs w:val="18"/>
              </w:rPr>
              <w:t>12</w:t>
            </w:r>
            <w:r w:rsidR="0026412E">
              <w:rPr>
                <w:sz w:val="18"/>
                <w:szCs w:val="18"/>
              </w:rPr>
              <w:t>.201</w:t>
            </w:r>
            <w:r>
              <w:rPr>
                <w:sz w:val="18"/>
                <w:szCs w:val="18"/>
              </w:rPr>
              <w:t>8</w:t>
            </w:r>
          </w:p>
        </w:tc>
        <w:tc>
          <w:tcPr>
            <w:tcW w:w="1418" w:type="dxa"/>
          </w:tcPr>
          <w:p w14:paraId="712E7865" w14:textId="77777777" w:rsidR="00D10DD9" w:rsidRDefault="00E8021A" w:rsidP="00F47901">
            <w:pPr>
              <w:pStyle w:val="Standard"/>
              <w:spacing w:before="60" w:after="60"/>
              <w:rPr>
                <w:sz w:val="18"/>
                <w:szCs w:val="18"/>
              </w:rPr>
            </w:pPr>
            <w:r>
              <w:rPr>
                <w:sz w:val="18"/>
                <w:szCs w:val="18"/>
              </w:rPr>
              <w:t>PO</w:t>
            </w:r>
          </w:p>
        </w:tc>
        <w:tc>
          <w:tcPr>
            <w:tcW w:w="4252" w:type="dxa"/>
            <w:shd w:val="clear" w:color="auto" w:fill="auto"/>
          </w:tcPr>
          <w:p w14:paraId="1ECD9D39" w14:textId="77777777" w:rsidR="00D10DD9" w:rsidRDefault="0026412E" w:rsidP="00E8021A">
            <w:pPr>
              <w:pStyle w:val="Standard"/>
              <w:spacing w:before="60" w:after="60"/>
              <w:rPr>
                <w:sz w:val="18"/>
                <w:szCs w:val="18"/>
              </w:rPr>
            </w:pPr>
            <w:r>
              <w:rPr>
                <w:sz w:val="18"/>
                <w:szCs w:val="18"/>
              </w:rPr>
              <w:t xml:space="preserve">Oppdatert i henhold til </w:t>
            </w:r>
            <w:r w:rsidR="00E8021A">
              <w:rPr>
                <w:sz w:val="18"/>
                <w:szCs w:val="18"/>
              </w:rPr>
              <w:t>ny EHF infrastruktur.</w:t>
            </w:r>
            <w:r w:rsidR="00AB532C">
              <w:rPr>
                <w:sz w:val="18"/>
                <w:szCs w:val="18"/>
              </w:rPr>
              <w:t xml:space="preserve"> Nye </w:t>
            </w:r>
            <w:proofErr w:type="gramStart"/>
            <w:r w:rsidR="00AB532C">
              <w:rPr>
                <w:sz w:val="18"/>
                <w:szCs w:val="18"/>
              </w:rPr>
              <w:t>linker</w:t>
            </w:r>
            <w:proofErr w:type="gramEnd"/>
            <w:r w:rsidR="00AB532C">
              <w:rPr>
                <w:sz w:val="18"/>
                <w:szCs w:val="18"/>
              </w:rPr>
              <w:t>.</w:t>
            </w:r>
          </w:p>
        </w:tc>
      </w:tr>
      <w:tr w:rsidR="008725A5" w:rsidRPr="00E23C95" w14:paraId="3320BD17" w14:textId="77777777" w:rsidTr="00BA24E3">
        <w:tc>
          <w:tcPr>
            <w:tcW w:w="2278" w:type="dxa"/>
            <w:shd w:val="clear" w:color="auto" w:fill="auto"/>
          </w:tcPr>
          <w:p w14:paraId="7E9B0044" w14:textId="4ABE087C" w:rsidR="008725A5" w:rsidRDefault="008725A5" w:rsidP="00F47901">
            <w:pPr>
              <w:pStyle w:val="Standard"/>
              <w:spacing w:before="60" w:after="60"/>
              <w:rPr>
                <w:sz w:val="18"/>
                <w:szCs w:val="18"/>
              </w:rPr>
            </w:pPr>
            <w:r>
              <w:rPr>
                <w:sz w:val="18"/>
                <w:szCs w:val="18"/>
              </w:rPr>
              <w:t>3.3</w:t>
            </w:r>
          </w:p>
        </w:tc>
        <w:tc>
          <w:tcPr>
            <w:tcW w:w="1276" w:type="dxa"/>
          </w:tcPr>
          <w:p w14:paraId="1B662FC9" w14:textId="33DC1DC5" w:rsidR="008725A5" w:rsidRDefault="008725A5" w:rsidP="00E8021A">
            <w:pPr>
              <w:pStyle w:val="Standard"/>
              <w:spacing w:before="60" w:after="60"/>
              <w:rPr>
                <w:sz w:val="18"/>
                <w:szCs w:val="18"/>
              </w:rPr>
            </w:pPr>
            <w:r>
              <w:rPr>
                <w:sz w:val="18"/>
                <w:szCs w:val="18"/>
              </w:rPr>
              <w:t>28.01.2021</w:t>
            </w:r>
          </w:p>
        </w:tc>
        <w:tc>
          <w:tcPr>
            <w:tcW w:w="1418" w:type="dxa"/>
          </w:tcPr>
          <w:p w14:paraId="3A43E7E5" w14:textId="2BDF6BB8" w:rsidR="008725A5" w:rsidRDefault="008725A5" w:rsidP="00F47901">
            <w:pPr>
              <w:pStyle w:val="Standard"/>
              <w:spacing w:before="60" w:after="60"/>
              <w:rPr>
                <w:sz w:val="18"/>
                <w:szCs w:val="18"/>
              </w:rPr>
            </w:pPr>
            <w:r>
              <w:rPr>
                <w:sz w:val="18"/>
                <w:szCs w:val="18"/>
              </w:rPr>
              <w:t>PO</w:t>
            </w:r>
          </w:p>
        </w:tc>
        <w:tc>
          <w:tcPr>
            <w:tcW w:w="4252" w:type="dxa"/>
            <w:shd w:val="clear" w:color="auto" w:fill="auto"/>
          </w:tcPr>
          <w:p w14:paraId="5A2406AB" w14:textId="11268C5E" w:rsidR="008725A5" w:rsidRPr="00E23C95" w:rsidRDefault="008725A5" w:rsidP="00E8021A">
            <w:pPr>
              <w:pStyle w:val="Standard"/>
              <w:spacing w:before="60" w:after="60"/>
              <w:rPr>
                <w:sz w:val="18"/>
                <w:szCs w:val="18"/>
                <w:lang w:val="nn-NO"/>
              </w:rPr>
            </w:pPr>
            <w:r w:rsidRPr="00E23C95">
              <w:rPr>
                <w:sz w:val="18"/>
                <w:szCs w:val="18"/>
                <w:lang w:val="nn-NO"/>
              </w:rPr>
              <w:t>Oppdatert til bruk av UNIT4 ERP</w:t>
            </w:r>
          </w:p>
        </w:tc>
      </w:tr>
      <w:tr w:rsidR="004017F3" w:rsidRPr="00E23C95" w14:paraId="59D0AF64" w14:textId="77777777" w:rsidTr="00BA24E3">
        <w:tc>
          <w:tcPr>
            <w:tcW w:w="2278" w:type="dxa"/>
            <w:shd w:val="clear" w:color="auto" w:fill="auto"/>
          </w:tcPr>
          <w:p w14:paraId="58B44346" w14:textId="2B094B06" w:rsidR="004017F3" w:rsidRDefault="004017F3" w:rsidP="00F47901">
            <w:pPr>
              <w:pStyle w:val="Standard"/>
              <w:spacing w:before="60" w:after="60"/>
              <w:rPr>
                <w:sz w:val="18"/>
                <w:szCs w:val="18"/>
              </w:rPr>
            </w:pPr>
            <w:r>
              <w:rPr>
                <w:sz w:val="18"/>
                <w:szCs w:val="18"/>
              </w:rPr>
              <w:t>3.3. UiB</w:t>
            </w:r>
          </w:p>
        </w:tc>
        <w:tc>
          <w:tcPr>
            <w:tcW w:w="1276" w:type="dxa"/>
          </w:tcPr>
          <w:p w14:paraId="1685AA00" w14:textId="7D8C07EE" w:rsidR="004017F3" w:rsidRDefault="004017F3" w:rsidP="00E8021A">
            <w:pPr>
              <w:pStyle w:val="Standard"/>
              <w:spacing w:before="60" w:after="60"/>
              <w:rPr>
                <w:sz w:val="18"/>
                <w:szCs w:val="18"/>
              </w:rPr>
            </w:pPr>
            <w:r>
              <w:rPr>
                <w:sz w:val="18"/>
                <w:szCs w:val="18"/>
              </w:rPr>
              <w:t>29.6.2021</w:t>
            </w:r>
          </w:p>
        </w:tc>
        <w:tc>
          <w:tcPr>
            <w:tcW w:w="1418" w:type="dxa"/>
          </w:tcPr>
          <w:p w14:paraId="20D7861D" w14:textId="01BEA040" w:rsidR="004017F3" w:rsidRDefault="004017F3" w:rsidP="00F47901">
            <w:pPr>
              <w:pStyle w:val="Standard"/>
              <w:spacing w:before="60" w:after="60"/>
              <w:rPr>
                <w:sz w:val="18"/>
                <w:szCs w:val="18"/>
              </w:rPr>
            </w:pPr>
            <w:r>
              <w:rPr>
                <w:sz w:val="18"/>
                <w:szCs w:val="18"/>
              </w:rPr>
              <w:t>Kat</w:t>
            </w:r>
          </w:p>
        </w:tc>
        <w:tc>
          <w:tcPr>
            <w:tcW w:w="4252" w:type="dxa"/>
            <w:shd w:val="clear" w:color="auto" w:fill="auto"/>
          </w:tcPr>
          <w:p w14:paraId="0740BE49" w14:textId="41C82734" w:rsidR="004017F3" w:rsidRPr="00E23C95" w:rsidRDefault="004017F3" w:rsidP="00E8021A">
            <w:pPr>
              <w:pStyle w:val="Standard"/>
              <w:spacing w:before="60" w:after="60"/>
              <w:rPr>
                <w:sz w:val="18"/>
                <w:szCs w:val="18"/>
                <w:lang w:val="nn-NO"/>
              </w:rPr>
            </w:pPr>
            <w:r>
              <w:rPr>
                <w:sz w:val="18"/>
                <w:szCs w:val="18"/>
                <w:lang w:val="nn-NO"/>
              </w:rPr>
              <w:t>Oppdatert med informasjon for UiB</w:t>
            </w:r>
          </w:p>
        </w:tc>
      </w:tr>
    </w:tbl>
    <w:p w14:paraId="3D496ED8" w14:textId="77777777" w:rsidR="000273A4" w:rsidRPr="00E23C95" w:rsidRDefault="000273A4" w:rsidP="00C7645C">
      <w:pPr>
        <w:pStyle w:val="Heading2"/>
        <w:numPr>
          <w:ilvl w:val="0"/>
          <w:numId w:val="0"/>
        </w:numPr>
        <w:ind w:left="851" w:hanging="851"/>
        <w:rPr>
          <w:lang w:val="nn-NO"/>
        </w:rPr>
      </w:pPr>
    </w:p>
    <w:sectPr w:rsidR="000273A4" w:rsidRPr="00E23C95" w:rsidSect="004532EF">
      <w:headerReference w:type="default" r:id="rId16"/>
      <w:pgSz w:w="11906" w:h="16838"/>
      <w:pgMar w:top="1417" w:right="1417" w:bottom="1417" w:left="1417" w:header="708" w:footer="708" w:gutter="0"/>
      <w:cols w:space="708"/>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26FCC" w14:textId="77777777" w:rsidR="00F47901" w:rsidRDefault="00F47901">
      <w:pPr>
        <w:spacing w:before="0"/>
      </w:pPr>
      <w:r>
        <w:separator/>
      </w:r>
    </w:p>
  </w:endnote>
  <w:endnote w:type="continuationSeparator" w:id="0">
    <w:p w14:paraId="307E2807" w14:textId="77777777" w:rsidR="00F47901" w:rsidRDefault="00F479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sans-serif">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E23AB" w14:textId="77777777" w:rsidR="00F47901" w:rsidRDefault="00F47901">
      <w:pPr>
        <w:spacing w:before="0"/>
      </w:pPr>
      <w:r>
        <w:separator/>
      </w:r>
    </w:p>
  </w:footnote>
  <w:footnote w:type="continuationSeparator" w:id="0">
    <w:p w14:paraId="2C297F6E" w14:textId="77777777" w:rsidR="00F47901" w:rsidRDefault="00F47901">
      <w:pPr>
        <w:spacing w:before="0"/>
      </w:pPr>
      <w:r>
        <w:continuationSeparator/>
      </w:r>
    </w:p>
  </w:footnote>
  <w:footnote w:id="1">
    <w:p w14:paraId="30101CB4" w14:textId="77777777" w:rsidR="00400EB1" w:rsidRDefault="00400EB1" w:rsidP="00400EB1">
      <w:pPr>
        <w:pStyle w:val="FootnoteText"/>
      </w:pPr>
      <w:r>
        <w:rPr>
          <w:rStyle w:val="FootnoteReference"/>
        </w:rPr>
        <w:footnoteRef/>
      </w:r>
      <w:r>
        <w:t xml:space="preserve"> </w:t>
      </w:r>
    </w:p>
    <w:p w14:paraId="75CDF71F" w14:textId="739AED66" w:rsidR="00400EB1" w:rsidRPr="00400EB1" w:rsidRDefault="00400EB1" w:rsidP="00400EB1">
      <w:pPr>
        <w:pStyle w:val="FootnoteText"/>
        <w:rPr>
          <w:sz w:val="16"/>
          <w:szCs w:val="16"/>
        </w:rPr>
      </w:pPr>
      <w:r w:rsidRPr="00400EB1">
        <w:rPr>
          <w:sz w:val="16"/>
          <w:szCs w:val="16"/>
        </w:rPr>
        <w:t>Når en ordre blir laget i kjøpers innkjøpssystem, enten på bakgrunn av katalog, Punch Out eller fritekst, blir det generert et bestillings/ordrenummer.  For å oppnå en automatisert sjekk av EHF Faktura er det viktig at leverandør kan returnere dette nummeret fra ordren i faktura. Hvis ikke ordre/bestillingsreferanse kan feltet «Deres referanse» i faktura benyttes for internflyt.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F47901" w14:paraId="7EBB6527" w14:textId="77777777">
      <w:trPr>
        <w:tblHeader/>
      </w:trPr>
      <w:tc>
        <w:tcPr>
          <w:tcW w:w="2882" w:type="dxa"/>
          <w:shd w:val="clear" w:color="auto" w:fill="auto"/>
        </w:tcPr>
        <w:p w14:paraId="0E1814D2" w14:textId="77777777" w:rsidR="00F47901" w:rsidRDefault="00F47901">
          <w:pPr>
            <w:pStyle w:val="TableHeading"/>
          </w:pPr>
          <w:r>
            <w:rPr>
              <w:noProof/>
              <w:lang w:eastAsia="nb-NO"/>
            </w:rPr>
            <w:drawing>
              <wp:inline distT="0" distB="0" distL="0" distR="0" wp14:anchorId="6CC78E51" wp14:editId="3EABB1E9">
                <wp:extent cx="1828800" cy="405130"/>
                <wp:effectExtent l="0" t="0" r="0" b="0"/>
                <wp:docPr id="1" name="Bilde 1" descr="DFO_logo_intrane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FO_logo_intranet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405130"/>
                        </a:xfrm>
                        <a:prstGeom prst="rect">
                          <a:avLst/>
                        </a:prstGeom>
                        <a:noFill/>
                        <a:ln>
                          <a:noFill/>
                        </a:ln>
                      </pic:spPr>
                    </pic:pic>
                  </a:graphicData>
                </a:graphic>
              </wp:inline>
            </w:drawing>
          </w:r>
        </w:p>
      </w:tc>
      <w:tc>
        <w:tcPr>
          <w:tcW w:w="2882" w:type="dxa"/>
          <w:shd w:val="clear" w:color="auto" w:fill="auto"/>
        </w:tcPr>
        <w:p w14:paraId="4CE36DD1" w14:textId="77777777" w:rsidR="00F47901" w:rsidRPr="009F2B39" w:rsidRDefault="00F47901" w:rsidP="008E1AFC">
          <w:pPr>
            <w:pStyle w:val="TableHeading"/>
            <w:jc w:val="center"/>
            <w:rPr>
              <w:rStyle w:val="annotationsubjectChar"/>
            </w:rPr>
          </w:pPr>
          <w:r w:rsidRPr="009F2B39">
            <w:rPr>
              <w:rStyle w:val="annotationsubjectChar"/>
            </w:rPr>
            <w:t xml:space="preserve">Avtale om elektronisk samhandling </w:t>
          </w:r>
        </w:p>
      </w:tc>
      <w:tc>
        <w:tcPr>
          <w:tcW w:w="2883" w:type="dxa"/>
          <w:shd w:val="clear" w:color="auto" w:fill="auto"/>
        </w:tcPr>
        <w:p w14:paraId="4BF8C73D" w14:textId="49D5B5E2" w:rsidR="00F47901" w:rsidRDefault="00F47901">
          <w:pPr>
            <w:pStyle w:val="BodyTex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sidR="005653C7">
            <w:rPr>
              <w:noProof/>
              <w:sz w:val="18"/>
            </w:rPr>
            <w:t>1</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sidR="005653C7">
            <w:rPr>
              <w:noProof/>
              <w:sz w:val="18"/>
            </w:rPr>
            <w:t>6</w:t>
          </w:r>
          <w:r>
            <w:rPr>
              <w:sz w:val="18"/>
            </w:rPr>
            <w:fldChar w:fldCharType="end"/>
          </w:r>
        </w:p>
        <w:p w14:paraId="2200409C" w14:textId="07BA7D56" w:rsidR="00F47901" w:rsidRDefault="00551CFA" w:rsidP="00F57DA7">
          <w:pPr>
            <w:pStyle w:val="BodyText"/>
            <w:spacing w:before="0"/>
            <w:ind w:left="33"/>
            <w:jc w:val="right"/>
          </w:pPr>
          <w:r>
            <w:rPr>
              <w:sz w:val="18"/>
            </w:rPr>
            <w:t>Versjon 3.</w:t>
          </w:r>
          <w:r w:rsidR="008725A5">
            <w:rPr>
              <w:sz w:val="18"/>
            </w:rPr>
            <w:t>3</w:t>
          </w:r>
          <w:r w:rsidR="00E23C95">
            <w:rPr>
              <w:sz w:val="18"/>
            </w:rPr>
            <w:t xml:space="preserve"> UiB </w:t>
          </w:r>
          <w:r w:rsidR="00F47901">
            <w:rPr>
              <w:sz w:val="18"/>
            </w:rPr>
            <w:br/>
            <w:t xml:space="preserve">Dato: </w:t>
          </w:r>
          <w:r w:rsidR="008725A5">
            <w:rPr>
              <w:sz w:val="18"/>
            </w:rPr>
            <w:t>2</w:t>
          </w:r>
          <w:r w:rsidR="00E23C95">
            <w:rPr>
              <w:sz w:val="18"/>
            </w:rPr>
            <w:t>9</w:t>
          </w:r>
          <w:r w:rsidR="00F47901">
            <w:rPr>
              <w:sz w:val="18"/>
            </w:rPr>
            <w:t>.</w:t>
          </w:r>
          <w:r w:rsidR="008725A5">
            <w:rPr>
              <w:sz w:val="18"/>
            </w:rPr>
            <w:t>0</w:t>
          </w:r>
          <w:r w:rsidR="00E23C95">
            <w:rPr>
              <w:sz w:val="18"/>
            </w:rPr>
            <w:t>6</w:t>
          </w:r>
          <w:r w:rsidR="00F57DA7">
            <w:rPr>
              <w:sz w:val="18"/>
            </w:rPr>
            <w:t>.20</w:t>
          </w:r>
          <w:r w:rsidR="008725A5">
            <w:rPr>
              <w:sz w:val="18"/>
            </w:rPr>
            <w:t>21</w:t>
          </w:r>
        </w:p>
      </w:tc>
    </w:tr>
  </w:tbl>
  <w:p w14:paraId="76248A1E" w14:textId="77777777" w:rsidR="00F47901" w:rsidRDefault="00F47901">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BC83A3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Num1"/>
    <w:lvl w:ilvl="0">
      <w:start w:val="1"/>
      <w:numFmt w:val="decimal"/>
      <w:pStyle w:val="Heading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2" w15:restartNumberingAfterBreak="0">
    <w:nsid w:val="00000002"/>
    <w:multiLevelType w:val="multilevel"/>
    <w:tmpl w:val="00000002"/>
    <w:name w:val="WWNum9"/>
    <w:lvl w:ilvl="0">
      <w:start w:val="1"/>
      <w:numFmt w:val="bullet"/>
      <w:pStyle w:val="ListBullet"/>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4"/>
    <w:multiLevelType w:val="multilevel"/>
    <w:tmpl w:val="00000004"/>
    <w:name w:val="WWNum11"/>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num w:numId="1" w16cid:durableId="1823887886">
    <w:abstractNumId w:val="1"/>
  </w:num>
  <w:num w:numId="2" w16cid:durableId="2017341371">
    <w:abstractNumId w:val="2"/>
  </w:num>
  <w:num w:numId="3" w16cid:durableId="510027302">
    <w:abstractNumId w:val="3"/>
  </w:num>
  <w:num w:numId="4" w16cid:durableId="1469132967">
    <w:abstractNumId w:val="4"/>
  </w:num>
  <w:num w:numId="5" w16cid:durableId="767845621">
    <w:abstractNumId w:val="5"/>
  </w:num>
  <w:num w:numId="6" w16cid:durableId="1330406950">
    <w:abstractNumId w:val="6"/>
  </w:num>
  <w:num w:numId="7" w16cid:durableId="927811851">
    <w:abstractNumId w:val="7"/>
  </w:num>
  <w:num w:numId="8" w16cid:durableId="602762561">
    <w:abstractNumId w:val="8"/>
  </w:num>
  <w:num w:numId="9" w16cid:durableId="1194732949">
    <w:abstractNumId w:val="1"/>
  </w:num>
  <w:num w:numId="10" w16cid:durableId="629359491">
    <w:abstractNumId w:val="1"/>
  </w:num>
  <w:num w:numId="11" w16cid:durableId="1305938342">
    <w:abstractNumId w:val="1"/>
  </w:num>
  <w:num w:numId="12" w16cid:durableId="896092112">
    <w:abstractNumId w:val="0"/>
  </w:num>
  <w:num w:numId="13" w16cid:durableId="1145925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836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BE"/>
    <w:rsid w:val="00002446"/>
    <w:rsid w:val="0001488D"/>
    <w:rsid w:val="000273A4"/>
    <w:rsid w:val="00085F7F"/>
    <w:rsid w:val="000E6CE1"/>
    <w:rsid w:val="000F7CB0"/>
    <w:rsid w:val="001124C8"/>
    <w:rsid w:val="0013630E"/>
    <w:rsid w:val="00136A01"/>
    <w:rsid w:val="00140D6A"/>
    <w:rsid w:val="001900B7"/>
    <w:rsid w:val="001C24FB"/>
    <w:rsid w:val="001E4459"/>
    <w:rsid w:val="001E6E0F"/>
    <w:rsid w:val="001F5DDC"/>
    <w:rsid w:val="001F6CA1"/>
    <w:rsid w:val="00200866"/>
    <w:rsid w:val="002229DA"/>
    <w:rsid w:val="0024598E"/>
    <w:rsid w:val="00246008"/>
    <w:rsid w:val="0026412E"/>
    <w:rsid w:val="00276FDF"/>
    <w:rsid w:val="002B39C3"/>
    <w:rsid w:val="002D0170"/>
    <w:rsid w:val="002D5E6B"/>
    <w:rsid w:val="002E1BA2"/>
    <w:rsid w:val="002F18F5"/>
    <w:rsid w:val="002F4475"/>
    <w:rsid w:val="00383289"/>
    <w:rsid w:val="0038658F"/>
    <w:rsid w:val="003C7A29"/>
    <w:rsid w:val="00400EB1"/>
    <w:rsid w:val="004017F3"/>
    <w:rsid w:val="0040251D"/>
    <w:rsid w:val="00437DD1"/>
    <w:rsid w:val="004532EF"/>
    <w:rsid w:val="004708BF"/>
    <w:rsid w:val="004865B5"/>
    <w:rsid w:val="00490F3B"/>
    <w:rsid w:val="0049465E"/>
    <w:rsid w:val="004E196D"/>
    <w:rsid w:val="004E566E"/>
    <w:rsid w:val="004F10D4"/>
    <w:rsid w:val="00503364"/>
    <w:rsid w:val="0050721B"/>
    <w:rsid w:val="00513CF3"/>
    <w:rsid w:val="0053209C"/>
    <w:rsid w:val="0053333D"/>
    <w:rsid w:val="0055102A"/>
    <w:rsid w:val="00551CFA"/>
    <w:rsid w:val="00556551"/>
    <w:rsid w:val="005625B9"/>
    <w:rsid w:val="005653C7"/>
    <w:rsid w:val="005F1544"/>
    <w:rsid w:val="00605E42"/>
    <w:rsid w:val="00607CBE"/>
    <w:rsid w:val="00624EB2"/>
    <w:rsid w:val="006272D4"/>
    <w:rsid w:val="0062782F"/>
    <w:rsid w:val="00643B24"/>
    <w:rsid w:val="0064787F"/>
    <w:rsid w:val="00653509"/>
    <w:rsid w:val="00680657"/>
    <w:rsid w:val="006A48E3"/>
    <w:rsid w:val="006E101E"/>
    <w:rsid w:val="006F7C38"/>
    <w:rsid w:val="00703A75"/>
    <w:rsid w:val="00735804"/>
    <w:rsid w:val="00763385"/>
    <w:rsid w:val="00794B60"/>
    <w:rsid w:val="007B7101"/>
    <w:rsid w:val="007E2B7F"/>
    <w:rsid w:val="008152A0"/>
    <w:rsid w:val="008175AB"/>
    <w:rsid w:val="00832CA3"/>
    <w:rsid w:val="00853D96"/>
    <w:rsid w:val="008567E9"/>
    <w:rsid w:val="008725A5"/>
    <w:rsid w:val="008C7870"/>
    <w:rsid w:val="008D0BCC"/>
    <w:rsid w:val="008E1AFC"/>
    <w:rsid w:val="008E4982"/>
    <w:rsid w:val="008E71C3"/>
    <w:rsid w:val="008E780A"/>
    <w:rsid w:val="008F11A8"/>
    <w:rsid w:val="00904217"/>
    <w:rsid w:val="009240A2"/>
    <w:rsid w:val="009307BE"/>
    <w:rsid w:val="00946DDA"/>
    <w:rsid w:val="00967AAC"/>
    <w:rsid w:val="009C3D56"/>
    <w:rsid w:val="009D52D2"/>
    <w:rsid w:val="009F2B39"/>
    <w:rsid w:val="00A116FD"/>
    <w:rsid w:val="00A210CF"/>
    <w:rsid w:val="00A465F5"/>
    <w:rsid w:val="00AB532C"/>
    <w:rsid w:val="00AC2894"/>
    <w:rsid w:val="00AC5EDF"/>
    <w:rsid w:val="00AE613D"/>
    <w:rsid w:val="00AE6EFE"/>
    <w:rsid w:val="00B144B7"/>
    <w:rsid w:val="00B2261C"/>
    <w:rsid w:val="00B4185A"/>
    <w:rsid w:val="00B52ACE"/>
    <w:rsid w:val="00B61312"/>
    <w:rsid w:val="00B65823"/>
    <w:rsid w:val="00B7144D"/>
    <w:rsid w:val="00B95361"/>
    <w:rsid w:val="00BA1FE6"/>
    <w:rsid w:val="00BA24E3"/>
    <w:rsid w:val="00BC3F6F"/>
    <w:rsid w:val="00BC4CF2"/>
    <w:rsid w:val="00C17214"/>
    <w:rsid w:val="00C417B4"/>
    <w:rsid w:val="00C62FC7"/>
    <w:rsid w:val="00C7645C"/>
    <w:rsid w:val="00CB78C4"/>
    <w:rsid w:val="00CC04F5"/>
    <w:rsid w:val="00CE4CF0"/>
    <w:rsid w:val="00CF1908"/>
    <w:rsid w:val="00D10DD9"/>
    <w:rsid w:val="00D2223E"/>
    <w:rsid w:val="00D25DB5"/>
    <w:rsid w:val="00D27836"/>
    <w:rsid w:val="00D27DC2"/>
    <w:rsid w:val="00D52D00"/>
    <w:rsid w:val="00D54B41"/>
    <w:rsid w:val="00D7628F"/>
    <w:rsid w:val="00DE4C18"/>
    <w:rsid w:val="00E23C95"/>
    <w:rsid w:val="00E265C3"/>
    <w:rsid w:val="00E361E4"/>
    <w:rsid w:val="00E53BF0"/>
    <w:rsid w:val="00E8021A"/>
    <w:rsid w:val="00EC0D38"/>
    <w:rsid w:val="00F1256C"/>
    <w:rsid w:val="00F16898"/>
    <w:rsid w:val="00F44E54"/>
    <w:rsid w:val="00F47901"/>
    <w:rsid w:val="00F564B8"/>
    <w:rsid w:val="00F57DA7"/>
    <w:rsid w:val="00F62A2A"/>
    <w:rsid w:val="00F72384"/>
    <w:rsid w:val="00F8024A"/>
    <w:rsid w:val="00F83822"/>
    <w:rsid w:val="00F85F48"/>
    <w:rsid w:val="00F85FB2"/>
    <w:rsid w:val="00FB374E"/>
    <w:rsid w:val="00FC7B15"/>
    <w:rsid w:val="00FC7CF2"/>
    <w:rsid w:val="00FD29E8"/>
    <w:rsid w:val="00FE2E2B"/>
    <w:rsid w:val="00FE349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oNotEmbedSmartTags/>
  <w:decimalSymbol w:val=","/>
  <w:listSeparator w:val=";"/>
  <w14:docId w14:val="187F8E8C"/>
  <w15:docId w15:val="{01EB883E-E74B-44EA-B533-8DDB5EFE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Heading1">
    <w:name w:val="heading 1"/>
    <w:basedOn w:val="Normal"/>
    <w:link w:val="Heading1Char1"/>
    <w:qFormat/>
    <w:pPr>
      <w:keepNext/>
      <w:keepLines/>
      <w:pageBreakBefore/>
      <w:numPr>
        <w:numId w:val="1"/>
      </w:numPr>
      <w:suppressAutoHyphens w:val="0"/>
      <w:spacing w:before="0"/>
      <w:ind w:left="0" w:firstLine="0"/>
      <w:textAlignment w:val="auto"/>
      <w:outlineLvl w:val="0"/>
    </w:pPr>
    <w:rPr>
      <w:rFonts w:ascii="Arial Black" w:hAnsi="Arial Black"/>
      <w:b/>
      <w:color w:val="000080"/>
      <w:sz w:val="24"/>
      <w:szCs w:val="24"/>
    </w:rPr>
  </w:style>
  <w:style w:type="paragraph" w:styleId="Heading2">
    <w:name w:val="heading 2"/>
    <w:basedOn w:val="Heading1"/>
    <w:link w:val="Heading2Char1"/>
    <w:qFormat/>
    <w:pPr>
      <w:pageBreakBefore w:val="0"/>
      <w:suppressAutoHyphens/>
      <w:spacing w:before="120" w:after="120"/>
      <w:ind w:left="851" w:hanging="851"/>
      <w:outlineLvl w:val="1"/>
    </w:pPr>
    <w:rPr>
      <w:b w:val="0"/>
    </w:rPr>
  </w:style>
  <w:style w:type="paragraph" w:styleId="Heading3">
    <w:name w:val="heading 3"/>
    <w:basedOn w:val="Heading2"/>
    <w:link w:val="Heading3Char"/>
    <w:qFormat/>
    <w:pPr>
      <w:outlineLvl w:val="2"/>
    </w:pPr>
    <w:rPr>
      <w:sz w:val="22"/>
    </w:rPr>
  </w:style>
  <w:style w:type="paragraph" w:styleId="Heading4">
    <w:name w:val="heading 4"/>
    <w:basedOn w:val="Heading3"/>
    <w:link w:val="Heading4Char"/>
    <w:qFormat/>
    <w:pPr>
      <w:tabs>
        <w:tab w:val="left" w:pos="-12609"/>
      </w:tabs>
      <w:outlineLvl w:val="3"/>
    </w:pPr>
    <w:rPr>
      <w:sz w:val="24"/>
    </w:rPr>
  </w:style>
  <w:style w:type="paragraph" w:styleId="Heading5">
    <w:name w:val="heading 5"/>
    <w:basedOn w:val="Normal"/>
    <w:qFormat/>
    <w:pPr>
      <w:spacing w:before="0"/>
      <w:outlineLvl w:val="4"/>
    </w:pPr>
    <w:rPr>
      <w:b/>
      <w:color w:val="000080"/>
    </w:rPr>
  </w:style>
  <w:style w:type="paragraph" w:styleId="Heading6">
    <w:name w:val="heading 6"/>
    <w:basedOn w:val="Normal"/>
    <w:qFormat/>
    <w:pPr>
      <w:tabs>
        <w:tab w:val="num" w:pos="0"/>
      </w:tabs>
      <w:spacing w:after="60"/>
      <w:ind w:left="851" w:hanging="851"/>
      <w:outlineLvl w:val="5"/>
    </w:pPr>
    <w:rPr>
      <w:i/>
    </w:rPr>
  </w:style>
  <w:style w:type="paragraph" w:styleId="Heading7">
    <w:name w:val="heading 7"/>
    <w:basedOn w:val="Normal"/>
    <w:qFormat/>
    <w:pPr>
      <w:tabs>
        <w:tab w:val="num" w:pos="0"/>
      </w:tabs>
      <w:spacing w:after="60"/>
      <w:ind w:left="851" w:hanging="851"/>
      <w:outlineLvl w:val="6"/>
    </w:pPr>
    <w:rPr>
      <w:sz w:val="20"/>
    </w:rPr>
  </w:style>
  <w:style w:type="paragraph" w:styleId="Heading8">
    <w:name w:val="heading 8"/>
    <w:basedOn w:val="Normal"/>
    <w:qFormat/>
    <w:pPr>
      <w:tabs>
        <w:tab w:val="num" w:pos="0"/>
      </w:tabs>
      <w:spacing w:after="60"/>
      <w:ind w:left="851" w:hanging="851"/>
      <w:outlineLvl w:val="7"/>
    </w:pPr>
    <w:rPr>
      <w:i/>
      <w:sz w:val="20"/>
    </w:rPr>
  </w:style>
  <w:style w:type="paragraph" w:styleId="Heading9">
    <w:name w:val="heading 9"/>
    <w:basedOn w:val="Normal"/>
    <w:qFormat/>
    <w:pPr>
      <w:tabs>
        <w:tab w:val="num" w:pos="0"/>
      </w:tabs>
      <w:spacing w:after="60"/>
      <w:ind w:left="851" w:hanging="851"/>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tyle>
  <w:style w:type="character" w:customStyle="1" w:styleId="Sidetall1">
    <w:name w:val="Sidetall1"/>
    <w:basedOn w:val="DefaultParagraphFont1"/>
  </w:style>
  <w:style w:type="character" w:customStyle="1" w:styleId="Merknadsreferanse1">
    <w:name w:val="Merknadsreferanse1"/>
    <w:rPr>
      <w:sz w:val="16"/>
    </w:rPr>
  </w:style>
  <w:style w:type="character" w:customStyle="1" w:styleId="FollowedHyperlink1">
    <w:name w:val="FollowedHyperlink1"/>
    <w:rPr>
      <w:color w:val="800080"/>
      <w:u w:val="single"/>
    </w:rPr>
  </w:style>
  <w:style w:type="character" w:styleId="Hyperlink">
    <w:name w:val="Hyperlink"/>
    <w:rPr>
      <w:color w:val="0000FF"/>
      <w:u w:val="single"/>
    </w:rPr>
  </w:style>
  <w:style w:type="character" w:customStyle="1" w:styleId="Fotnotereferanse1">
    <w:name w:val="Fotnotereferans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Sluttnotereferanse1">
    <w:name w:val="Sluttnotereferanse1"/>
    <w:rPr>
      <w:vertAlign w:val="superscript"/>
    </w:rPr>
  </w:style>
  <w:style w:type="character" w:styleId="Strong">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ceholderTex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ollowedHyperlink">
    <w:name w:val="FollowedHyperlink"/>
    <w:rPr>
      <w:color w:val="800000"/>
      <w:u w:val="single"/>
    </w:rPr>
  </w:style>
  <w:style w:type="character" w:customStyle="1" w:styleId="NumberingSymbols">
    <w:name w:val="Numbering Symbols"/>
  </w:style>
  <w:style w:type="paragraph" w:customStyle="1" w:styleId="Heading">
    <w:name w:val="Heading"/>
    <w:basedOn w:val="Normal"/>
    <w:next w:val="BodyText"/>
    <w:pPr>
      <w:keepNext/>
      <w:spacing w:after="120"/>
    </w:pPr>
    <w:rPr>
      <w:rFonts w:eastAsia="Microsoft YaHei" w:cs="Mangal"/>
      <w:sz w:val="28"/>
      <w:szCs w:val="28"/>
    </w:rPr>
  </w:style>
  <w:style w:type="paragraph" w:styleId="BodyText">
    <w:name w:val="Body Text"/>
    <w:basedOn w:val="Normal"/>
    <w:pPr>
      <w:tabs>
        <w:tab w:val="left" w:pos="-720"/>
      </w:tabs>
      <w:jc w:val="both"/>
    </w:pPr>
    <w:rPr>
      <w:spacing w:val="-2"/>
    </w:rPr>
  </w:style>
  <w:style w:type="paragraph" w:styleId="List">
    <w:name w:val="List"/>
    <w:basedOn w:val="Normal"/>
    <w:pPr>
      <w:ind w:left="283" w:hanging="283"/>
    </w:pPr>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Footer">
    <w:name w:val="footer"/>
    <w:basedOn w:val="Normal"/>
    <w:pPr>
      <w:tabs>
        <w:tab w:val="center" w:pos="4819"/>
        <w:tab w:val="right" w:pos="9071"/>
      </w:tabs>
    </w:pPr>
  </w:style>
  <w:style w:type="paragraph" w:styleId="Header">
    <w:name w:val="header"/>
    <w:basedOn w:val="Normal"/>
    <w:pPr>
      <w:tabs>
        <w:tab w:val="center" w:pos="4819"/>
        <w:tab w:val="right" w:pos="9071"/>
      </w:tabs>
    </w:pPr>
  </w:style>
  <w:style w:type="paragraph" w:styleId="NormalIndent">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le">
    <w:name w:val="Title"/>
    <w:basedOn w:val="Heading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TOC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TOC2">
    <w:name w:val="toc 2"/>
    <w:basedOn w:val="TOC1"/>
    <w:pPr>
      <w:spacing w:before="60"/>
    </w:pPr>
    <w:rPr>
      <w:b w:val="0"/>
    </w:rPr>
  </w:style>
  <w:style w:type="paragraph" w:styleId="TOC3">
    <w:name w:val="toc 3"/>
    <w:basedOn w:val="TOC1"/>
    <w:pPr>
      <w:tabs>
        <w:tab w:val="clear" w:pos="8221"/>
        <w:tab w:val="left" w:pos="720"/>
      </w:tabs>
      <w:spacing w:before="0"/>
    </w:pPr>
    <w:rPr>
      <w:b w:val="0"/>
      <w:sz w:val="20"/>
    </w:rPr>
  </w:style>
  <w:style w:type="paragraph" w:styleId="TOC4">
    <w:name w:val="toc 4"/>
    <w:basedOn w:val="TOC1"/>
    <w:pPr>
      <w:spacing w:before="0"/>
    </w:pPr>
    <w:rPr>
      <w:b w:val="0"/>
      <w:sz w:val="18"/>
    </w:rPr>
  </w:style>
  <w:style w:type="paragraph" w:styleId="TOC5">
    <w:name w:val="toc 5"/>
    <w:basedOn w:val="Normal"/>
    <w:pPr>
      <w:tabs>
        <w:tab w:val="right" w:leader="dot" w:pos="8221"/>
      </w:tabs>
      <w:spacing w:before="0"/>
      <w:ind w:left="720"/>
    </w:pPr>
    <w:rPr>
      <w:sz w:val="18"/>
    </w:rPr>
  </w:style>
  <w:style w:type="paragraph" w:styleId="TOC6">
    <w:name w:val="toc 6"/>
    <w:basedOn w:val="Normal"/>
    <w:pPr>
      <w:tabs>
        <w:tab w:val="right" w:leader="dot" w:pos="8221"/>
      </w:tabs>
      <w:spacing w:before="0"/>
      <w:ind w:left="960"/>
    </w:pPr>
    <w:rPr>
      <w:sz w:val="18"/>
    </w:rPr>
  </w:style>
  <w:style w:type="paragraph" w:styleId="TOC7">
    <w:name w:val="toc 7"/>
    <w:basedOn w:val="Normal"/>
    <w:pPr>
      <w:tabs>
        <w:tab w:val="right" w:leader="dot" w:pos="8221"/>
      </w:tabs>
      <w:spacing w:before="0"/>
      <w:ind w:left="1200"/>
    </w:pPr>
    <w:rPr>
      <w:sz w:val="18"/>
    </w:rPr>
  </w:style>
  <w:style w:type="paragraph" w:styleId="TOC8">
    <w:name w:val="toc 8"/>
    <w:basedOn w:val="Normal"/>
    <w:pPr>
      <w:tabs>
        <w:tab w:val="right" w:leader="dot" w:pos="8221"/>
      </w:tabs>
      <w:spacing w:before="0"/>
      <w:ind w:left="1440"/>
    </w:pPr>
    <w:rPr>
      <w:sz w:val="18"/>
    </w:rPr>
  </w:style>
  <w:style w:type="paragraph" w:styleId="TOC9">
    <w:name w:val="toc 9"/>
    <w:basedOn w:val="Normal"/>
    <w:pPr>
      <w:tabs>
        <w:tab w:val="right" w:leader="dot" w:pos="8221"/>
      </w:tabs>
      <w:spacing w:before="0"/>
      <w:ind w:left="1680"/>
    </w:pPr>
    <w:rPr>
      <w:sz w:val="18"/>
    </w:rPr>
  </w:style>
  <w:style w:type="paragraph" w:customStyle="1" w:styleId="Merknadstekst1">
    <w:name w:val="Merknadsteks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cumentMap">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tnotetekst1">
    <w:name w:val="Fotnoteteks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PlainTex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Bildetekst1">
    <w:name w:val="Bildetekst1"/>
    <w:basedOn w:val="Normal"/>
    <w:pPr>
      <w:widowControl w:val="0"/>
      <w:spacing w:before="0"/>
      <w:ind w:left="-1134"/>
      <w:jc w:val="center"/>
    </w:pPr>
    <w:rPr>
      <w:i/>
      <w:sz w:val="20"/>
    </w:rPr>
  </w:style>
  <w:style w:type="paragraph" w:styleId="BodyTextIndent">
    <w:name w:val="Body Text Indent"/>
    <w:basedOn w:val="Normal"/>
    <w:pPr>
      <w:ind w:left="360"/>
    </w:pPr>
  </w:style>
  <w:style w:type="paragraph" w:styleId="BodyTextIndent2">
    <w:name w:val="Body Text Indent 2"/>
    <w:basedOn w:val="Normal"/>
    <w:pPr>
      <w:ind w:left="357"/>
    </w:pPr>
  </w:style>
  <w:style w:type="paragraph" w:customStyle="1" w:styleId="ListBullet21">
    <w:name w:val="List Bullet 21"/>
    <w:basedOn w:val="Normal"/>
    <w:pPr>
      <w:ind w:left="566" w:hanging="283"/>
    </w:pPr>
  </w:style>
  <w:style w:type="paragraph" w:styleId="ListBullet">
    <w:name w:val="List Bullet"/>
    <w:basedOn w:val="Normal"/>
    <w:pPr>
      <w:numPr>
        <w:numId w:val="2"/>
      </w:numPr>
      <w:spacing w:before="0"/>
    </w:pPr>
  </w:style>
  <w:style w:type="paragraph" w:styleId="ListBullet2">
    <w:name w:val="List Bullet 2"/>
    <w:basedOn w:val="Normal"/>
    <w:pPr>
      <w:spacing w:before="0"/>
    </w:pPr>
    <w:rPr>
      <w:color w:val="000000"/>
    </w:r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BodyTextIndent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odyText2">
    <w:name w:val="Body Text 2"/>
    <w:basedOn w:val="Normal"/>
    <w:rPr>
      <w:i/>
    </w:rPr>
  </w:style>
  <w:style w:type="paragraph" w:styleId="BodyTex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ListNumber">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Heading3"/>
    <w:pPr>
      <w:keepLines w:val="0"/>
      <w:numPr>
        <w:numId w:val="0"/>
      </w:numPr>
      <w:spacing w:before="100" w:after="0"/>
    </w:pPr>
    <w:rPr>
      <w:rFonts w:ascii="Arial" w:hAnsi="Arial"/>
    </w:rPr>
  </w:style>
  <w:style w:type="paragraph" w:customStyle="1" w:styleId="Tabell">
    <w:name w:val="Tabell"/>
    <w:uiPriority w:val="99"/>
    <w:pPr>
      <w:suppressAutoHyphens/>
      <w:textAlignment w:val="baseline"/>
    </w:pPr>
    <w:rPr>
      <w:rFonts w:ascii="Arial" w:hAnsi="Arial"/>
      <w:kern w:val="1"/>
      <w:sz w:val="22"/>
    </w:rPr>
  </w:style>
  <w:style w:type="paragraph" w:customStyle="1" w:styleId="punktliste">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Sluttnotetekst1">
    <w:name w:val="Sluttnotetekst1"/>
    <w:basedOn w:val="Normal"/>
    <w:pPr>
      <w:spacing w:before="120"/>
    </w:pPr>
    <w:rPr>
      <w:sz w:val="20"/>
    </w:rPr>
  </w:style>
  <w:style w:type="paragraph" w:styleId="BalloonTex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Merknadstekst1"/>
    <w:pPr>
      <w:spacing w:before="240"/>
    </w:pPr>
    <w:rPr>
      <w:b/>
      <w:bCs/>
    </w:rPr>
  </w:style>
  <w:style w:type="paragraph" w:customStyle="1" w:styleId="Kommentaremne2">
    <w:name w:val="Kommentaremne2"/>
    <w:basedOn w:val="Merknadstekst1"/>
    <w:link w:val="annotationsubjectChar"/>
    <w:pPr>
      <w:spacing w:before="240"/>
    </w:pPr>
    <w:rPr>
      <w:b/>
      <w:bCs/>
    </w:rPr>
  </w:style>
  <w:style w:type="paragraph" w:styleId="ListParagraph">
    <w:name w:val="List Paragraph"/>
    <w:basedOn w:val="Normal"/>
    <w:qFormat/>
    <w:pPr>
      <w:ind w:left="720"/>
    </w:pPr>
  </w:style>
  <w:style w:type="paragraph" w:styleId="Revision">
    <w:name w:val="Revision"/>
    <w:pPr>
      <w:suppressAutoHyphens/>
      <w:textAlignment w:val="baseline"/>
    </w:pPr>
    <w:rPr>
      <w:rFonts w:ascii="Arial" w:hAnsi="Arial"/>
      <w:kern w:val="1"/>
      <w:sz w:val="22"/>
      <w:lang w:eastAsia="en-US"/>
    </w:rPr>
  </w:style>
  <w:style w:type="paragraph" w:styleId="TOAHeading">
    <w:name w:val="toa heading"/>
    <w:basedOn w:val="Heading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Heading1Char1">
    <w:name w:val="Heading 1 Char1"/>
    <w:link w:val="Heading1"/>
    <w:rsid w:val="00D54B41"/>
    <w:rPr>
      <w:rFonts w:ascii="Arial Black" w:hAnsi="Arial Black"/>
      <w:b/>
      <w:color w:val="000080"/>
      <w:kern w:val="1"/>
      <w:sz w:val="24"/>
      <w:szCs w:val="24"/>
      <w:lang w:eastAsia="en-US"/>
    </w:rPr>
  </w:style>
  <w:style w:type="character" w:customStyle="1" w:styleId="Heading2Char1">
    <w:name w:val="Heading 2 Char1"/>
    <w:link w:val="Heading2"/>
    <w:rsid w:val="00D54B41"/>
    <w:rPr>
      <w:rFonts w:ascii="Arial Black" w:hAnsi="Arial Black"/>
      <w:color w:val="000080"/>
      <w:kern w:val="1"/>
      <w:sz w:val="24"/>
      <w:szCs w:val="24"/>
      <w:lang w:eastAsia="en-US"/>
    </w:rPr>
  </w:style>
  <w:style w:type="character" w:customStyle="1" w:styleId="Heading3Char">
    <w:name w:val="Heading 3 Char"/>
    <w:link w:val="Heading3"/>
    <w:rsid w:val="00D54B41"/>
    <w:rPr>
      <w:rFonts w:ascii="Arial Black" w:hAnsi="Arial Black"/>
      <w:b w:val="0"/>
      <w:color w:val="000080"/>
      <w:kern w:val="1"/>
      <w:sz w:val="22"/>
      <w:szCs w:val="24"/>
      <w:lang w:eastAsia="en-US"/>
    </w:rPr>
  </w:style>
  <w:style w:type="character" w:customStyle="1" w:styleId="Heading4Char">
    <w:name w:val="Heading 4 Char"/>
    <w:link w:val="Heading4"/>
    <w:rsid w:val="00D54B41"/>
    <w:rPr>
      <w:rFonts w:ascii="Arial Black" w:hAnsi="Arial Black"/>
      <w:b w:val="0"/>
      <w:color w:val="000080"/>
      <w:kern w:val="1"/>
      <w:sz w:val="24"/>
      <w:szCs w:val="24"/>
      <w:lang w:eastAsia="en-US"/>
    </w:rPr>
  </w:style>
  <w:style w:type="character" w:customStyle="1" w:styleId="annotationtextChar">
    <w:name w:val="annotation text Char"/>
    <w:link w:val="Merknadstekst1"/>
    <w:rsid w:val="009F2B39"/>
    <w:rPr>
      <w:rFonts w:ascii="Arial" w:hAnsi="Arial"/>
      <w:kern w:val="1"/>
      <w:lang w:eastAsia="en-US"/>
    </w:rPr>
  </w:style>
  <w:style w:type="character" w:customStyle="1" w:styleId="annotationsubjectChar">
    <w:name w:val="annotation subject Char"/>
    <w:link w:val="Kommentaremne2"/>
    <w:rsid w:val="009F2B39"/>
    <w:rPr>
      <w:rFonts w:ascii="Arial" w:hAnsi="Arial"/>
      <w:b/>
      <w:bCs/>
      <w:kern w:val="1"/>
      <w:lang w:eastAsia="en-US"/>
    </w:rPr>
  </w:style>
  <w:style w:type="character" w:styleId="CommentReference">
    <w:name w:val="annotation reference"/>
    <w:uiPriority w:val="99"/>
    <w:semiHidden/>
    <w:unhideWhenUsed/>
    <w:rsid w:val="00FC7B15"/>
    <w:rPr>
      <w:sz w:val="16"/>
      <w:szCs w:val="16"/>
    </w:rPr>
  </w:style>
  <w:style w:type="paragraph" w:styleId="CommentText">
    <w:name w:val="annotation text"/>
    <w:basedOn w:val="Normal"/>
    <w:link w:val="CommentTextChar1"/>
    <w:uiPriority w:val="99"/>
    <w:unhideWhenUsed/>
    <w:rsid w:val="00FC7B15"/>
    <w:rPr>
      <w:sz w:val="20"/>
    </w:rPr>
  </w:style>
  <w:style w:type="character" w:customStyle="1" w:styleId="CommentTextChar1">
    <w:name w:val="Comment Text Char1"/>
    <w:link w:val="CommentText"/>
    <w:uiPriority w:val="99"/>
    <w:rsid w:val="00FC7B15"/>
    <w:rPr>
      <w:rFonts w:ascii="Arial" w:hAnsi="Arial"/>
      <w:kern w:val="1"/>
      <w:lang w:eastAsia="en-US"/>
    </w:rPr>
  </w:style>
  <w:style w:type="paragraph" w:customStyle="1" w:styleId="Standard">
    <w:name w:val="Standard"/>
    <w:rsid w:val="00AC2894"/>
    <w:pPr>
      <w:suppressAutoHyphens/>
      <w:autoSpaceDN w:val="0"/>
      <w:spacing w:before="240"/>
      <w:textAlignment w:val="baseline"/>
    </w:pPr>
    <w:rPr>
      <w:rFonts w:ascii="Arial, sans-serif" w:hAnsi="Arial, sans-serif"/>
      <w:kern w:val="3"/>
      <w:sz w:val="22"/>
      <w:lang w:eastAsia="en-US"/>
    </w:rPr>
  </w:style>
  <w:style w:type="paragraph" w:styleId="CommentSubject">
    <w:name w:val="annotation subject"/>
    <w:basedOn w:val="CommentText"/>
    <w:next w:val="CommentText"/>
    <w:link w:val="CommentSubjectChar1"/>
    <w:uiPriority w:val="99"/>
    <w:semiHidden/>
    <w:unhideWhenUsed/>
    <w:rsid w:val="00946DDA"/>
    <w:rPr>
      <w:b/>
      <w:bCs/>
    </w:rPr>
  </w:style>
  <w:style w:type="character" w:customStyle="1" w:styleId="CommentSubjectChar1">
    <w:name w:val="Comment Subject Char1"/>
    <w:basedOn w:val="CommentTextChar1"/>
    <w:link w:val="CommentSubject"/>
    <w:uiPriority w:val="99"/>
    <w:semiHidden/>
    <w:rsid w:val="00946DDA"/>
    <w:rPr>
      <w:rFonts w:ascii="Arial" w:hAnsi="Arial"/>
      <w:b/>
      <w:bCs/>
      <w:kern w:val="1"/>
      <w:lang w:eastAsia="en-US"/>
    </w:rPr>
  </w:style>
  <w:style w:type="table" w:styleId="TableGrid">
    <w:name w:val="Table Grid"/>
    <w:basedOn w:val="TableNormal"/>
    <w:uiPriority w:val="39"/>
    <w:rsid w:val="000273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00EB1"/>
    <w:pPr>
      <w:spacing w:before="0"/>
    </w:pPr>
    <w:rPr>
      <w:sz w:val="20"/>
    </w:rPr>
  </w:style>
  <w:style w:type="character" w:customStyle="1" w:styleId="FootnoteTextChar">
    <w:name w:val="Footnote Text Char"/>
    <w:basedOn w:val="DefaultParagraphFont"/>
    <w:link w:val="FootnoteText"/>
    <w:uiPriority w:val="99"/>
    <w:semiHidden/>
    <w:rsid w:val="00400EB1"/>
    <w:rPr>
      <w:rFonts w:ascii="Arial" w:hAnsi="Arial"/>
      <w:kern w:val="1"/>
      <w:lang w:eastAsia="en-US"/>
    </w:rPr>
  </w:style>
  <w:style w:type="character" w:styleId="FootnoteReference">
    <w:name w:val="footnote reference"/>
    <w:basedOn w:val="DefaultParagraphFont"/>
    <w:uiPriority w:val="99"/>
    <w:semiHidden/>
    <w:unhideWhenUsed/>
    <w:rsid w:val="00400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skaffelser.no/anskaffelsesprosessen/anskaffelsesprosessen-steg-steg/kontraktsoppfolging/bruke-avtalen/leverandor-og-kundeaktiverin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fo.no/kundesider/faktura/sende-en-faktura-til-en-statlig-virksomhe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colabelindex.com/ecolabels/" TargetMode="External"/><Relationship Id="rId5" Type="http://schemas.openxmlformats.org/officeDocument/2006/relationships/numbering" Target="numbering.xml"/><Relationship Id="rId15" Type="http://schemas.openxmlformats.org/officeDocument/2006/relationships/hyperlink" Target="https://www.anskaffelser.no/verktoy/aksesspunkter-ehf-og-bis-formate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fo.no/kundesider/faktura/sende-en-faktura-til-en-statlig-virksomh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C17DED130D2E14D9CB92E3A636A1615" ma:contentTypeVersion="0" ma:contentTypeDescription="Opprett et nytt dokument." ma:contentTypeScope="" ma:versionID="e611a6270be5ef6d35c6d4e3b1377fe4">
  <xsd:schema xmlns:xsd="http://www.w3.org/2001/XMLSchema" xmlns:xs="http://www.w3.org/2001/XMLSchema" xmlns:p="http://schemas.microsoft.com/office/2006/metadata/properties" targetNamespace="http://schemas.microsoft.com/office/2006/metadata/properties" ma:root="true" ma:fieldsID="152aa2f6b1973f24e027b79a14cee9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566345-B981-4DB8-B54F-D287B8D1C7DF}">
  <ds:schemaRefs>
    <ds:schemaRef ds:uri="http://schemas.openxmlformats.org/officeDocument/2006/bibliography"/>
  </ds:schemaRefs>
</ds:datastoreItem>
</file>

<file path=customXml/itemProps2.xml><?xml version="1.0" encoding="utf-8"?>
<ds:datastoreItem xmlns:ds="http://schemas.openxmlformats.org/officeDocument/2006/customXml" ds:itemID="{385B60A9-A015-425F-B139-D103C1CD988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8F509DE-ABD5-45DF-9BD7-3A5026FE75D8}">
  <ds:schemaRefs>
    <ds:schemaRef ds:uri="http://schemas.microsoft.com/sharepoint/v3/contenttype/forms"/>
  </ds:schemaRefs>
</ds:datastoreItem>
</file>

<file path=customXml/itemProps4.xml><?xml version="1.0" encoding="utf-8"?>
<ds:datastoreItem xmlns:ds="http://schemas.openxmlformats.org/officeDocument/2006/customXml" ds:itemID="{001F00DE-5463-4C51-8270-E2612AA10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1723</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Samgandlingsavtale version 3_0</vt:lpstr>
      <vt:lpstr>Samgandlingsavtale version 3_0</vt:lpstr>
    </vt:vector>
  </TitlesOfParts>
  <Company>Senter for statlig okonomistyring</Company>
  <LinksUpToDate>false</LinksUpToDate>
  <CharactersWithSpaces>10839</CharactersWithSpaces>
  <SharedDoc>false</SharedDoc>
  <HLinks>
    <vt:vector size="18" baseType="variant">
      <vt:variant>
        <vt:i4>2424928</vt:i4>
      </vt:variant>
      <vt:variant>
        <vt:i4>6</vt:i4>
      </vt:variant>
      <vt:variant>
        <vt:i4>0</vt:i4>
      </vt:variant>
      <vt:variant>
        <vt:i4>5</vt:i4>
      </vt:variant>
      <vt:variant>
        <vt:lpwstr>http://www.dfo.no/Documents/RA/efb/Krav EHF 2.1.pdf</vt:lpwstr>
      </vt:variant>
      <vt:variant>
        <vt:lpwstr/>
      </vt:variant>
      <vt:variant>
        <vt:i4>3342417</vt:i4>
      </vt:variant>
      <vt:variant>
        <vt:i4>3</vt:i4>
      </vt:variant>
      <vt:variant>
        <vt:i4>0</vt:i4>
      </vt:variant>
      <vt:variant>
        <vt:i4>5</vt:i4>
      </vt:variant>
      <vt:variant>
        <vt:lpwstr>http://www.peppol.eu/peppol_components/-transport-infrastructure</vt:lpwstr>
      </vt:variant>
      <vt:variant>
        <vt:lpwstr/>
      </vt:variant>
      <vt:variant>
        <vt:i4>2424928</vt:i4>
      </vt:variant>
      <vt:variant>
        <vt:i4>0</vt:i4>
      </vt:variant>
      <vt:variant>
        <vt:i4>0</vt:i4>
      </vt:variant>
      <vt:variant>
        <vt:i4>5</vt:i4>
      </vt:variant>
      <vt:variant>
        <vt:lpwstr>http://www.dfo.no/Documents/RA/efb/Krav EHF 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jan.peters@edisys.no;jostein.fromyr@edisys.no</dc:creator>
  <cp:lastModifiedBy>Vegard Fosse Sandvoll</cp:lastModifiedBy>
  <cp:revision>2</cp:revision>
  <cp:lastPrinted>2017-05-08T12:46:00Z</cp:lastPrinted>
  <dcterms:created xsi:type="dcterms:W3CDTF">2025-02-19T13:06:00Z</dcterms:created>
  <dcterms:modified xsi:type="dcterms:W3CDTF">2025-02-19T13:06:00Z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0x0101009C17DED130D2E14D9CB92E3A636A1615</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